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C05" w:rsidRDefault="00EC6C05" w:rsidP="00B204B8">
      <w:pPr>
        <w:jc w:val="center"/>
        <w:rPr>
          <w:rFonts w:ascii="Times New Roman" w:hAnsi="Times New Roman"/>
          <w:b/>
          <w:i/>
          <w:color w:val="0070C0"/>
          <w:sz w:val="40"/>
          <w:szCs w:val="40"/>
        </w:rPr>
      </w:pPr>
    </w:p>
    <w:tbl>
      <w:tblPr>
        <w:tblpPr w:leftFromText="180" w:rightFromText="180"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8"/>
        <w:gridCol w:w="5024"/>
        <w:gridCol w:w="4944"/>
      </w:tblGrid>
      <w:tr w:rsidR="00434A1E" w:rsidRPr="006B3686" w:rsidTr="00434A1E">
        <w:trPr>
          <w:trHeight w:val="2558"/>
        </w:trPr>
        <w:tc>
          <w:tcPr>
            <w:tcW w:w="4818" w:type="dxa"/>
          </w:tcPr>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Рассмотрено</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Руководитель методического</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объединения учителей</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 xml:space="preserve">естествознания  </w:t>
            </w:r>
          </w:p>
          <w:p w:rsidR="00434A1E" w:rsidRPr="006B3686" w:rsidRDefault="00493AB4" w:rsidP="00434A1E">
            <w:pPr>
              <w:spacing w:line="360" w:lineRule="auto"/>
              <w:jc w:val="center"/>
              <w:rPr>
                <w:rFonts w:ascii="Times New Roman" w:hAnsi="Times New Roman" w:cs="Times New Roman"/>
              </w:rPr>
            </w:pPr>
            <w:r>
              <w:rPr>
                <w:rFonts w:ascii="Times New Roman" w:hAnsi="Times New Roman" w:cs="Times New Roman"/>
              </w:rPr>
              <w:t>______А.И.Мирзасалихова</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Протокол №  1</w:t>
            </w:r>
          </w:p>
          <w:p w:rsidR="00434A1E" w:rsidRPr="006B3686" w:rsidRDefault="00507385" w:rsidP="00434A1E">
            <w:pPr>
              <w:spacing w:line="360" w:lineRule="auto"/>
              <w:jc w:val="center"/>
              <w:rPr>
                <w:rFonts w:ascii="Times New Roman" w:hAnsi="Times New Roman" w:cs="Times New Roman"/>
              </w:rPr>
            </w:pPr>
            <w:r w:rsidRPr="006B3686">
              <w:rPr>
                <w:rFonts w:ascii="Times New Roman" w:hAnsi="Times New Roman" w:cs="Times New Roman"/>
              </w:rPr>
              <w:t>от «</w:t>
            </w:r>
            <w:r w:rsidR="00633B68">
              <w:rPr>
                <w:rFonts w:ascii="Times New Roman" w:hAnsi="Times New Roman" w:cs="Times New Roman"/>
              </w:rPr>
              <w:t xml:space="preserve"> </w:t>
            </w:r>
            <w:r w:rsidR="00BD12A5">
              <w:rPr>
                <w:rFonts w:ascii="Times New Roman" w:hAnsi="Times New Roman" w:cs="Times New Roman"/>
                <w:lang w:val="en-US"/>
              </w:rPr>
              <w:t xml:space="preserve">19 </w:t>
            </w:r>
            <w:r w:rsidR="00633B68">
              <w:rPr>
                <w:rFonts w:ascii="Times New Roman" w:hAnsi="Times New Roman" w:cs="Times New Roman"/>
              </w:rPr>
              <w:t>» августа  20</w:t>
            </w:r>
            <w:r w:rsidR="00633B68" w:rsidRPr="00E32006">
              <w:rPr>
                <w:rFonts w:ascii="Times New Roman" w:hAnsi="Times New Roman" w:cs="Times New Roman"/>
              </w:rPr>
              <w:t>20</w:t>
            </w:r>
            <w:r w:rsidR="00434A1E" w:rsidRPr="006B3686">
              <w:rPr>
                <w:rFonts w:ascii="Times New Roman" w:hAnsi="Times New Roman" w:cs="Times New Roman"/>
              </w:rPr>
              <w:t xml:space="preserve"> г</w:t>
            </w:r>
            <w:r w:rsidR="003C0AF0">
              <w:rPr>
                <w:rFonts w:ascii="Times New Roman" w:hAnsi="Times New Roman" w:cs="Times New Roman"/>
              </w:rPr>
              <w:t>ода</w:t>
            </w:r>
          </w:p>
          <w:p w:rsidR="00434A1E" w:rsidRPr="006B3686" w:rsidRDefault="00434A1E" w:rsidP="00434A1E">
            <w:pPr>
              <w:spacing w:line="360" w:lineRule="auto"/>
              <w:jc w:val="center"/>
              <w:rPr>
                <w:rFonts w:ascii="Times New Roman" w:hAnsi="Times New Roman" w:cs="Times New Roman"/>
              </w:rPr>
            </w:pPr>
          </w:p>
        </w:tc>
        <w:tc>
          <w:tcPr>
            <w:tcW w:w="5024" w:type="dxa"/>
          </w:tcPr>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 xml:space="preserve">Согласовано </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 xml:space="preserve"> Заместитель директора по УР</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___________ Г.</w:t>
            </w:r>
            <w:r w:rsidR="00C27F5A" w:rsidRPr="006B3686">
              <w:rPr>
                <w:rFonts w:ascii="Times New Roman" w:hAnsi="Times New Roman" w:cs="Times New Roman"/>
              </w:rPr>
              <w:t>Т.Исмагилова</w:t>
            </w:r>
          </w:p>
          <w:p w:rsidR="00434A1E" w:rsidRPr="006B3686" w:rsidRDefault="00434A1E" w:rsidP="00434A1E">
            <w:pPr>
              <w:spacing w:line="360" w:lineRule="auto"/>
              <w:jc w:val="center"/>
              <w:rPr>
                <w:rFonts w:ascii="Times New Roman" w:hAnsi="Times New Roman" w:cs="Times New Roman"/>
              </w:rPr>
            </w:pPr>
          </w:p>
        </w:tc>
        <w:tc>
          <w:tcPr>
            <w:tcW w:w="4944" w:type="dxa"/>
          </w:tcPr>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Утверждаю</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 xml:space="preserve">Директор школы </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__________</w:t>
            </w:r>
            <w:r w:rsidR="00C27F5A" w:rsidRPr="006B3686">
              <w:rPr>
                <w:rFonts w:ascii="Times New Roman" w:hAnsi="Times New Roman" w:cs="Times New Roman"/>
              </w:rPr>
              <w:t>Г.Т.Сабирзянова</w:t>
            </w:r>
          </w:p>
          <w:p w:rsidR="00434A1E" w:rsidRPr="00BD12A5" w:rsidRDefault="00434A1E" w:rsidP="00434A1E">
            <w:pPr>
              <w:spacing w:line="360" w:lineRule="auto"/>
              <w:jc w:val="center"/>
              <w:rPr>
                <w:rFonts w:ascii="Times New Roman" w:hAnsi="Times New Roman" w:cs="Times New Roman"/>
                <w:lang w:val="en-US"/>
              </w:rPr>
            </w:pPr>
            <w:r w:rsidRPr="006B3686">
              <w:rPr>
                <w:rFonts w:ascii="Times New Roman" w:hAnsi="Times New Roman" w:cs="Times New Roman"/>
              </w:rPr>
              <w:t xml:space="preserve">Приказ </w:t>
            </w:r>
            <w:r w:rsidR="00507385" w:rsidRPr="006B3686">
              <w:rPr>
                <w:rFonts w:ascii="Times New Roman" w:hAnsi="Times New Roman" w:cs="Times New Roman"/>
              </w:rPr>
              <w:t xml:space="preserve">№ </w:t>
            </w:r>
            <w:r w:rsidR="00BD12A5">
              <w:rPr>
                <w:rFonts w:ascii="Times New Roman" w:hAnsi="Times New Roman" w:cs="Times New Roman"/>
                <w:lang w:val="en-US"/>
              </w:rPr>
              <w:t>60</w:t>
            </w:r>
          </w:p>
          <w:p w:rsidR="00434A1E" w:rsidRPr="003C0AF0" w:rsidRDefault="00507385" w:rsidP="00434A1E">
            <w:pPr>
              <w:spacing w:line="480" w:lineRule="auto"/>
              <w:jc w:val="center"/>
              <w:rPr>
                <w:rFonts w:ascii="Times New Roman" w:hAnsi="Times New Roman" w:cs="Times New Roman"/>
                <w:lang w:val="en-US"/>
              </w:rPr>
            </w:pPr>
            <w:r w:rsidRPr="006B3686">
              <w:rPr>
                <w:rFonts w:ascii="Times New Roman" w:hAnsi="Times New Roman" w:cs="Times New Roman"/>
              </w:rPr>
              <w:t>от «</w:t>
            </w:r>
            <w:r w:rsidR="00BD12A5">
              <w:rPr>
                <w:rFonts w:ascii="Times New Roman" w:hAnsi="Times New Roman" w:cs="Times New Roman"/>
                <w:lang w:val="en-US"/>
              </w:rPr>
              <w:t xml:space="preserve"> 21 </w:t>
            </w:r>
            <w:r w:rsidR="00633B68">
              <w:rPr>
                <w:rFonts w:ascii="Times New Roman" w:hAnsi="Times New Roman" w:cs="Times New Roman"/>
              </w:rPr>
              <w:t>»</w:t>
            </w:r>
            <w:r w:rsidR="00BD12A5">
              <w:rPr>
                <w:rFonts w:ascii="Times New Roman" w:hAnsi="Times New Roman" w:cs="Times New Roman"/>
                <w:lang w:val="en-US"/>
              </w:rPr>
              <w:t xml:space="preserve"> </w:t>
            </w:r>
            <w:r w:rsidR="00633B68">
              <w:rPr>
                <w:rFonts w:ascii="Times New Roman" w:hAnsi="Times New Roman" w:cs="Times New Roman"/>
              </w:rPr>
              <w:t>августа 20</w:t>
            </w:r>
            <w:r w:rsidR="00633B68">
              <w:rPr>
                <w:rFonts w:ascii="Times New Roman" w:hAnsi="Times New Roman" w:cs="Times New Roman"/>
                <w:lang w:val="en-US"/>
              </w:rPr>
              <w:t xml:space="preserve">20 </w:t>
            </w:r>
            <w:r w:rsidR="00434A1E" w:rsidRPr="006B3686">
              <w:rPr>
                <w:rFonts w:ascii="Times New Roman" w:hAnsi="Times New Roman" w:cs="Times New Roman"/>
              </w:rPr>
              <w:t>г</w:t>
            </w:r>
            <w:r w:rsidR="003C0AF0">
              <w:rPr>
                <w:rFonts w:ascii="Times New Roman" w:hAnsi="Times New Roman" w:cs="Times New Roman"/>
              </w:rPr>
              <w:t>ода</w:t>
            </w:r>
          </w:p>
        </w:tc>
      </w:tr>
    </w:tbl>
    <w:p w:rsidR="00EC6C05" w:rsidRPr="006B3686" w:rsidRDefault="00EC6C05" w:rsidP="00136134">
      <w:pPr>
        <w:autoSpaceDE w:val="0"/>
        <w:autoSpaceDN w:val="0"/>
        <w:adjustRightInd w:val="0"/>
        <w:ind w:firstLine="720"/>
        <w:jc w:val="center"/>
        <w:rPr>
          <w:rFonts w:ascii="Times New Roman" w:hAnsi="Times New Roman" w:cs="Times New Roman"/>
          <w:b/>
          <w:color w:val="0070C0"/>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25252" w:rsidRDefault="00425252" w:rsidP="00434A1E">
      <w:pPr>
        <w:jc w:val="center"/>
        <w:rPr>
          <w:rFonts w:ascii="Times New Roman" w:hAnsi="Times New Roman" w:cs="Times New Roman"/>
          <w:b/>
        </w:rPr>
      </w:pPr>
    </w:p>
    <w:p w:rsidR="00425252" w:rsidRDefault="00425252"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r w:rsidRPr="006B3686">
        <w:rPr>
          <w:rFonts w:ascii="Times New Roman" w:hAnsi="Times New Roman" w:cs="Times New Roman"/>
          <w:b/>
        </w:rPr>
        <w:t>РАБОЧАЯ ПРОГРАММА</w:t>
      </w:r>
    </w:p>
    <w:p w:rsidR="00434A1E" w:rsidRPr="006B3686" w:rsidRDefault="00434A1E" w:rsidP="00434A1E">
      <w:pPr>
        <w:spacing w:line="360" w:lineRule="auto"/>
        <w:jc w:val="center"/>
        <w:rPr>
          <w:rFonts w:ascii="Times New Roman" w:hAnsi="Times New Roman" w:cs="Times New Roman"/>
        </w:rPr>
      </w:pPr>
    </w:p>
    <w:p w:rsidR="00434A1E" w:rsidRPr="006B3686" w:rsidRDefault="00434A1E" w:rsidP="00434A1E">
      <w:pPr>
        <w:jc w:val="center"/>
        <w:rPr>
          <w:rStyle w:val="2105pt"/>
          <w:rFonts w:eastAsia="DejaVu Sans"/>
          <w:sz w:val="24"/>
          <w:szCs w:val="24"/>
        </w:rPr>
      </w:pPr>
      <w:r w:rsidRPr="006B3686">
        <w:rPr>
          <w:rStyle w:val="2105pt"/>
          <w:rFonts w:eastAsia="DejaVu Sans"/>
          <w:sz w:val="24"/>
          <w:szCs w:val="24"/>
        </w:rPr>
        <w:t xml:space="preserve">МУНИЦИПАЛЬНОЕ БЮДЖЕТНОЕ </w:t>
      </w:r>
      <w:r w:rsidR="00EE49FC">
        <w:rPr>
          <w:rStyle w:val="2105pt"/>
          <w:rFonts w:eastAsia="DejaVu Sans"/>
          <w:sz w:val="24"/>
          <w:szCs w:val="24"/>
        </w:rPr>
        <w:t>ОБЩЕ</w:t>
      </w:r>
      <w:r w:rsidRPr="006B3686">
        <w:rPr>
          <w:rStyle w:val="2105pt"/>
          <w:rFonts w:eastAsia="DejaVu Sans"/>
          <w:sz w:val="24"/>
          <w:szCs w:val="24"/>
        </w:rPr>
        <w:t>ОБРАЗОВАТЕЛЬНОЕ УЧРЕЖДЕНИЕ</w:t>
      </w:r>
    </w:p>
    <w:p w:rsidR="00434A1E" w:rsidRPr="006B3686" w:rsidRDefault="00434A1E" w:rsidP="00434A1E">
      <w:pPr>
        <w:spacing w:after="120"/>
        <w:jc w:val="center"/>
        <w:rPr>
          <w:rStyle w:val="21"/>
          <w:rFonts w:eastAsia="DejaVu Sans"/>
          <w:sz w:val="24"/>
          <w:szCs w:val="24"/>
        </w:rPr>
      </w:pPr>
      <w:r w:rsidRPr="006B3686">
        <w:rPr>
          <w:rStyle w:val="21"/>
          <w:rFonts w:eastAsia="DejaVu Sans"/>
          <w:sz w:val="24"/>
          <w:szCs w:val="24"/>
        </w:rPr>
        <w:t>«Сармановская средняя общеобразовательная школа»</w:t>
      </w:r>
    </w:p>
    <w:p w:rsidR="00434A1E" w:rsidRPr="006B3686" w:rsidRDefault="00434A1E" w:rsidP="00434A1E">
      <w:pPr>
        <w:spacing w:after="120"/>
        <w:jc w:val="center"/>
        <w:rPr>
          <w:rStyle w:val="21"/>
          <w:rFonts w:eastAsia="DejaVu Sans"/>
          <w:sz w:val="24"/>
          <w:szCs w:val="24"/>
        </w:rPr>
      </w:pPr>
      <w:r w:rsidRPr="006B3686">
        <w:rPr>
          <w:rStyle w:val="21"/>
          <w:rFonts w:eastAsia="DejaVu Sans"/>
          <w:sz w:val="24"/>
          <w:szCs w:val="24"/>
        </w:rPr>
        <w:t>Сармановского муниципального района РТ</w:t>
      </w:r>
    </w:p>
    <w:p w:rsidR="00434A1E" w:rsidRPr="006B3686" w:rsidRDefault="00434A1E" w:rsidP="00507385">
      <w:pPr>
        <w:jc w:val="center"/>
        <w:rPr>
          <w:rStyle w:val="20pt"/>
          <w:rFonts w:eastAsia="DejaVu Sans"/>
          <w:sz w:val="24"/>
          <w:szCs w:val="24"/>
        </w:rPr>
      </w:pPr>
      <w:r w:rsidRPr="006B3686">
        <w:rPr>
          <w:rStyle w:val="20pt"/>
          <w:rFonts w:eastAsia="DejaVu Sans"/>
          <w:sz w:val="24"/>
          <w:szCs w:val="24"/>
        </w:rPr>
        <w:t>ХуснутдиноваЛяйсанТалгатовна</w:t>
      </w:r>
    </w:p>
    <w:p w:rsidR="00507385" w:rsidRPr="006B3686" w:rsidRDefault="00507385" w:rsidP="00507385">
      <w:pPr>
        <w:jc w:val="center"/>
        <w:rPr>
          <w:rStyle w:val="20pt"/>
          <w:rFonts w:eastAsia="DejaVu Sans"/>
          <w:b w:val="0"/>
          <w:bCs w:val="0"/>
          <w:sz w:val="24"/>
          <w:szCs w:val="24"/>
          <w:u w:val="single"/>
        </w:rPr>
      </w:pPr>
      <w:r w:rsidRPr="006B3686">
        <w:rPr>
          <w:rStyle w:val="20pt"/>
          <w:rFonts w:eastAsia="DejaVu Sans"/>
          <w:sz w:val="24"/>
          <w:szCs w:val="24"/>
        </w:rPr>
        <w:t>1 квалификационная категория</w:t>
      </w:r>
    </w:p>
    <w:p w:rsidR="00507385" w:rsidRPr="006B3686" w:rsidRDefault="00507385" w:rsidP="00507385">
      <w:pPr>
        <w:jc w:val="center"/>
        <w:rPr>
          <w:rStyle w:val="20pt"/>
          <w:rFonts w:eastAsia="DejaVu Sans"/>
          <w:b w:val="0"/>
          <w:bCs w:val="0"/>
          <w:sz w:val="24"/>
          <w:szCs w:val="24"/>
          <w:u w:val="single"/>
        </w:rPr>
      </w:pPr>
    </w:p>
    <w:p w:rsidR="00434A1E" w:rsidRPr="006B3686" w:rsidRDefault="00434A1E" w:rsidP="00434A1E">
      <w:pPr>
        <w:jc w:val="center"/>
        <w:rPr>
          <w:rStyle w:val="20pt"/>
          <w:rFonts w:eastAsia="DejaVu Sans"/>
          <w:b w:val="0"/>
          <w:sz w:val="24"/>
          <w:szCs w:val="24"/>
        </w:rPr>
      </w:pPr>
      <w:r w:rsidRPr="006B3686">
        <w:rPr>
          <w:rStyle w:val="20pt"/>
          <w:rFonts w:eastAsia="DejaVu Sans"/>
          <w:sz w:val="24"/>
          <w:szCs w:val="24"/>
          <w:u w:val="single"/>
        </w:rPr>
        <w:t>География</w:t>
      </w:r>
    </w:p>
    <w:p w:rsidR="00434A1E" w:rsidRPr="006B3686" w:rsidRDefault="00FC3663" w:rsidP="00434A1E">
      <w:pPr>
        <w:jc w:val="center"/>
        <w:rPr>
          <w:rStyle w:val="20pt"/>
          <w:rFonts w:eastAsia="DejaVu Sans"/>
          <w:b w:val="0"/>
          <w:sz w:val="24"/>
          <w:szCs w:val="24"/>
        </w:rPr>
      </w:pPr>
      <w:r w:rsidRPr="006B3686">
        <w:rPr>
          <w:rStyle w:val="20pt"/>
          <w:rFonts w:eastAsia="DejaVu Sans"/>
          <w:sz w:val="24"/>
          <w:szCs w:val="24"/>
          <w:u w:val="single"/>
        </w:rPr>
        <w:t>5</w:t>
      </w:r>
      <w:r w:rsidR="00434A1E" w:rsidRPr="006B3686">
        <w:rPr>
          <w:rStyle w:val="20pt"/>
          <w:rFonts w:eastAsia="DejaVu Sans"/>
          <w:sz w:val="24"/>
          <w:szCs w:val="24"/>
          <w:u w:val="single"/>
        </w:rPr>
        <w:t xml:space="preserve"> класс</w:t>
      </w:r>
    </w:p>
    <w:p w:rsidR="00434A1E" w:rsidRPr="006B3686" w:rsidRDefault="00434A1E" w:rsidP="00434A1E">
      <w:pPr>
        <w:rPr>
          <w:rStyle w:val="21"/>
          <w:rFonts w:eastAsia="DejaVu Sans"/>
          <w:sz w:val="24"/>
          <w:szCs w:val="24"/>
        </w:rPr>
      </w:pPr>
    </w:p>
    <w:p w:rsidR="00434A1E" w:rsidRPr="006B3686" w:rsidRDefault="00434A1E" w:rsidP="001B7303">
      <w:pPr>
        <w:spacing w:after="100" w:afterAutospacing="1"/>
        <w:jc w:val="right"/>
        <w:rPr>
          <w:rFonts w:ascii="Times New Roman" w:hAnsi="Times New Roman" w:cs="Times New Roman"/>
          <w:b/>
        </w:rPr>
      </w:pPr>
    </w:p>
    <w:p w:rsidR="00434A1E" w:rsidRPr="006B3686" w:rsidRDefault="00434A1E" w:rsidP="001B7303">
      <w:pPr>
        <w:ind w:left="11766"/>
        <w:jc w:val="right"/>
        <w:rPr>
          <w:rFonts w:ascii="Times New Roman" w:hAnsi="Times New Roman" w:cs="Times New Roman"/>
        </w:rPr>
      </w:pPr>
      <w:r w:rsidRPr="006B3686">
        <w:rPr>
          <w:rStyle w:val="20pt"/>
          <w:rFonts w:eastAsia="DejaVu Sans"/>
          <w:sz w:val="24"/>
          <w:szCs w:val="24"/>
        </w:rPr>
        <w:t>Рассмотрено на заседании</w:t>
      </w:r>
    </w:p>
    <w:p w:rsidR="00434A1E" w:rsidRPr="006B3686" w:rsidRDefault="00434A1E" w:rsidP="001B7303">
      <w:pPr>
        <w:jc w:val="right"/>
        <w:rPr>
          <w:rFonts w:ascii="Times New Roman" w:hAnsi="Times New Roman" w:cs="Times New Roman"/>
        </w:rPr>
      </w:pPr>
      <w:r w:rsidRPr="006B3686">
        <w:rPr>
          <w:rStyle w:val="20pt"/>
          <w:rFonts w:eastAsia="DejaVu Sans"/>
          <w:sz w:val="24"/>
          <w:szCs w:val="24"/>
        </w:rPr>
        <w:t>педагогического совета</w:t>
      </w:r>
    </w:p>
    <w:p w:rsidR="00434A1E" w:rsidRPr="006B3686" w:rsidRDefault="00434A1E" w:rsidP="001B7303">
      <w:pPr>
        <w:jc w:val="right"/>
        <w:rPr>
          <w:rFonts w:ascii="Times New Roman" w:hAnsi="Times New Roman" w:cs="Times New Roman"/>
        </w:rPr>
      </w:pPr>
      <w:r w:rsidRPr="006B3686">
        <w:rPr>
          <w:rStyle w:val="21"/>
          <w:rFonts w:eastAsia="DejaVu Sans"/>
          <w:sz w:val="24"/>
          <w:szCs w:val="24"/>
          <w:u w:val="none"/>
        </w:rPr>
        <w:t xml:space="preserve"> протокол №1 от</w:t>
      </w:r>
    </w:p>
    <w:p w:rsidR="00434A1E" w:rsidRPr="006B3686" w:rsidRDefault="00507385" w:rsidP="001B7303">
      <w:pPr>
        <w:jc w:val="right"/>
        <w:rPr>
          <w:rFonts w:ascii="Times New Roman" w:hAnsi="Times New Roman" w:cs="Times New Roman"/>
        </w:rPr>
      </w:pPr>
      <w:r w:rsidRPr="006B3686">
        <w:rPr>
          <w:rStyle w:val="20pt"/>
          <w:rFonts w:eastAsia="DejaVu Sans"/>
          <w:sz w:val="24"/>
          <w:szCs w:val="24"/>
        </w:rPr>
        <w:t>«</w:t>
      </w:r>
      <w:r w:rsidR="00BD12A5">
        <w:rPr>
          <w:rStyle w:val="20pt"/>
          <w:rFonts w:eastAsia="DejaVu Sans"/>
          <w:sz w:val="24"/>
          <w:szCs w:val="24"/>
          <w:lang w:val="en-US"/>
        </w:rPr>
        <w:t xml:space="preserve"> 20 </w:t>
      </w:r>
      <w:r w:rsidR="00633B68">
        <w:rPr>
          <w:rStyle w:val="20pt"/>
          <w:rFonts w:eastAsia="DejaVu Sans"/>
          <w:sz w:val="24"/>
          <w:szCs w:val="24"/>
        </w:rPr>
        <w:t>» августа 20</w:t>
      </w:r>
      <w:r w:rsidR="00633B68">
        <w:rPr>
          <w:rStyle w:val="20pt"/>
          <w:rFonts w:eastAsia="DejaVu Sans"/>
          <w:sz w:val="24"/>
          <w:szCs w:val="24"/>
          <w:lang w:val="en-US"/>
        </w:rPr>
        <w:t>20</w:t>
      </w:r>
      <w:r w:rsidR="00434A1E" w:rsidRPr="006B3686">
        <w:rPr>
          <w:rStyle w:val="20pt"/>
          <w:rFonts w:eastAsia="DejaVu Sans"/>
          <w:sz w:val="24"/>
          <w:szCs w:val="24"/>
        </w:rPr>
        <w:t xml:space="preserve"> г.  </w:t>
      </w:r>
    </w:p>
    <w:p w:rsidR="00434A1E" w:rsidRPr="006B3686" w:rsidRDefault="00434A1E" w:rsidP="00434A1E">
      <w:pPr>
        <w:spacing w:after="100" w:afterAutospacing="1"/>
        <w:rPr>
          <w:rFonts w:ascii="Times New Roman" w:hAnsi="Times New Roman" w:cs="Times New Roman"/>
          <w:b/>
        </w:rPr>
      </w:pPr>
    </w:p>
    <w:p w:rsidR="003A2DFA" w:rsidRPr="006B3686" w:rsidRDefault="00633B68" w:rsidP="00EE49FC">
      <w:pPr>
        <w:autoSpaceDE w:val="0"/>
        <w:autoSpaceDN w:val="0"/>
        <w:adjustRightInd w:val="0"/>
        <w:ind w:firstLine="720"/>
        <w:jc w:val="center"/>
        <w:rPr>
          <w:rFonts w:ascii="Times New Roman" w:hAnsi="Times New Roman" w:cs="Times New Roman"/>
          <w:b/>
          <w:color w:val="0070C0"/>
          <w:lang w:val="en-US"/>
        </w:rPr>
      </w:pPr>
      <w:r>
        <w:rPr>
          <w:rStyle w:val="21"/>
          <w:rFonts w:eastAsia="DejaVu Sans"/>
          <w:sz w:val="24"/>
          <w:szCs w:val="24"/>
          <w:u w:val="none"/>
        </w:rPr>
        <w:t>20</w:t>
      </w:r>
      <w:r>
        <w:rPr>
          <w:rStyle w:val="21"/>
          <w:rFonts w:eastAsia="DejaVu Sans"/>
          <w:sz w:val="24"/>
          <w:szCs w:val="24"/>
          <w:u w:val="none"/>
          <w:lang w:val="en-US"/>
        </w:rPr>
        <w:t>20</w:t>
      </w:r>
      <w:r w:rsidR="00604AB8">
        <w:rPr>
          <w:rStyle w:val="21"/>
          <w:rFonts w:eastAsia="DejaVu Sans"/>
          <w:sz w:val="24"/>
          <w:szCs w:val="24"/>
          <w:u w:val="none"/>
        </w:rPr>
        <w:t>-20</w:t>
      </w:r>
      <w:r>
        <w:rPr>
          <w:rStyle w:val="21"/>
          <w:rFonts w:eastAsia="DejaVu Sans"/>
          <w:sz w:val="24"/>
          <w:szCs w:val="24"/>
          <w:u w:val="none"/>
        </w:rPr>
        <w:t>2</w:t>
      </w:r>
      <w:r>
        <w:rPr>
          <w:rStyle w:val="21"/>
          <w:rFonts w:eastAsia="DejaVu Sans"/>
          <w:sz w:val="24"/>
          <w:szCs w:val="24"/>
          <w:u w:val="none"/>
          <w:lang w:val="en-US"/>
        </w:rPr>
        <w:t>1</w:t>
      </w:r>
      <w:r w:rsidR="00434A1E" w:rsidRPr="006B3686">
        <w:rPr>
          <w:rStyle w:val="21"/>
          <w:rFonts w:eastAsia="DejaVu Sans"/>
          <w:sz w:val="24"/>
          <w:szCs w:val="24"/>
          <w:u w:val="none"/>
        </w:rPr>
        <w:t xml:space="preserve"> учебный год</w:t>
      </w:r>
    </w:p>
    <w:p w:rsidR="0071626D" w:rsidRPr="006B3686" w:rsidRDefault="0071626D" w:rsidP="0071626D">
      <w:pPr>
        <w:pStyle w:val="1"/>
        <w:ind w:left="142" w:firstLine="425"/>
        <w:jc w:val="center"/>
        <w:rPr>
          <w:rFonts w:ascii="Times New Roman" w:hAnsi="Times New Roman" w:cs="Times New Roman"/>
          <w:b w:val="0"/>
          <w:sz w:val="24"/>
          <w:u w:val="single"/>
        </w:rPr>
      </w:pPr>
    </w:p>
    <w:p w:rsidR="00E46178" w:rsidRPr="006B3686" w:rsidRDefault="00E46178" w:rsidP="00E46178">
      <w:pPr>
        <w:rPr>
          <w:rFonts w:ascii="Times New Roman" w:hAnsi="Times New Roman" w:cs="Times New Roman"/>
        </w:rPr>
      </w:pPr>
    </w:p>
    <w:p w:rsidR="00E46178" w:rsidRDefault="00E46178" w:rsidP="00E46178">
      <w:pPr>
        <w:rPr>
          <w:rFonts w:ascii="Times New Roman" w:hAnsi="Times New Roman" w:cs="Times New Roman"/>
        </w:rPr>
      </w:pPr>
    </w:p>
    <w:p w:rsidR="009C2006" w:rsidRDefault="009C2006" w:rsidP="00E46178">
      <w:pPr>
        <w:rPr>
          <w:rFonts w:ascii="Times New Roman" w:hAnsi="Times New Roman" w:cs="Times New Roman"/>
        </w:rPr>
      </w:pPr>
    </w:p>
    <w:p w:rsidR="009C2006" w:rsidRDefault="009C2006" w:rsidP="00E46178">
      <w:pPr>
        <w:rPr>
          <w:rFonts w:ascii="Times New Roman" w:hAnsi="Times New Roman" w:cs="Times New Roman"/>
        </w:rPr>
      </w:pPr>
    </w:p>
    <w:p w:rsidR="009C2006" w:rsidRDefault="009C2006" w:rsidP="00E46178">
      <w:pPr>
        <w:rPr>
          <w:rFonts w:ascii="Times New Roman" w:hAnsi="Times New Roman" w:cs="Times New Roman"/>
        </w:rPr>
      </w:pPr>
    </w:p>
    <w:p w:rsidR="009C2006" w:rsidRDefault="00C633CE" w:rsidP="00C633CE">
      <w:pPr>
        <w:pStyle w:val="1"/>
        <w:numPr>
          <w:ilvl w:val="0"/>
          <w:numId w:val="0"/>
        </w:numPr>
        <w:spacing w:after="171"/>
        <w:rPr>
          <w:rFonts w:ascii="Times New Roman" w:hAnsi="Times New Roman" w:cs="Times New Roman"/>
          <w:sz w:val="24"/>
        </w:rPr>
      </w:pPr>
      <w:r>
        <w:rPr>
          <w:rFonts w:ascii="Times New Roman" w:hAnsi="Times New Roman" w:cs="Times New Roman"/>
          <w:sz w:val="24"/>
        </w:rPr>
        <w:t xml:space="preserve">  Аннотация к </w:t>
      </w:r>
      <w:r w:rsidR="00153551">
        <w:rPr>
          <w:rFonts w:ascii="Times New Roman" w:hAnsi="Times New Roman" w:cs="Times New Roman"/>
          <w:sz w:val="24"/>
        </w:rPr>
        <w:t xml:space="preserve">рабочей программе по географии </w:t>
      </w:r>
      <w:r w:rsidR="009C2006" w:rsidRPr="009C2006">
        <w:rPr>
          <w:rFonts w:ascii="Times New Roman" w:hAnsi="Times New Roman" w:cs="Times New Roman"/>
          <w:sz w:val="24"/>
        </w:rPr>
        <w:t xml:space="preserve">5 класс </w:t>
      </w:r>
    </w:p>
    <w:p w:rsidR="00B10273" w:rsidRDefault="00B10273" w:rsidP="00B10273">
      <w:pPr>
        <w:autoSpaceDE w:val="0"/>
        <w:autoSpaceDN w:val="0"/>
        <w:adjustRightInd w:val="0"/>
        <w:rPr>
          <w:rFonts w:ascii="Times New Roman" w:eastAsia="Calibri" w:hAnsi="Times New Roman" w:cs="Times New Roman"/>
          <w:spacing w:val="-1"/>
        </w:rPr>
      </w:pPr>
      <w:r>
        <w:rPr>
          <w:rFonts w:ascii="Times New Roman" w:eastAsia="Calibri" w:hAnsi="Times New Roman" w:cs="Times New Roman"/>
          <w:spacing w:val="-1"/>
        </w:rPr>
        <w:t>Данная программа разработана на основе следующих нормативных документов:</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C25490" w:rsidRPr="00C25490" w:rsidRDefault="00C25490" w:rsidP="00C25490">
      <w:pPr>
        <w:pStyle w:val="a3"/>
        <w:numPr>
          <w:ilvl w:val="0"/>
          <w:numId w:val="31"/>
        </w:numPr>
        <w:autoSpaceDE w:val="0"/>
        <w:autoSpaceDN w:val="0"/>
        <w:adjustRightInd w:val="0"/>
        <w:rPr>
          <w:rFonts w:ascii="Times New Roman" w:eastAsia="SchoolBookC" w:hAnsi="Times New Roman" w:cs="Times New Roman"/>
          <w:szCs w:val="24"/>
        </w:rPr>
      </w:pPr>
      <w:r w:rsidRPr="00C25490">
        <w:rPr>
          <w:rFonts w:ascii="Times New Roman" w:eastAsiaTheme="minorHAnsi" w:hAnsi="Times New Roman" w:cs="Times New Roman"/>
          <w:b/>
          <w:bCs/>
          <w:kern w:val="0"/>
          <w:lang w:eastAsia="en-US" w:bidi="ar-SA"/>
        </w:rPr>
        <w:t xml:space="preserve"> Программа </w:t>
      </w:r>
      <w:r w:rsidRPr="00C25490">
        <w:rPr>
          <w:rFonts w:ascii="Times New Roman" w:eastAsia="SchoolBookC" w:hAnsi="Times New Roman" w:cs="Times New Roman"/>
          <w:kern w:val="0"/>
          <w:lang w:eastAsia="en-US" w:bidi="ar-SA"/>
        </w:rPr>
        <w:t>курса «География». 5–9 классы / авт.-сост.Е. М. Домогацких. — 2-е изд. — М.: ООО «Русское слово —учебник», 2016. — 120 с. — (Инновационная школа).</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образовательного учреждения «Сармановская   средняя о</w:t>
      </w:r>
      <w:r w:rsidR="00633B68">
        <w:rPr>
          <w:rFonts w:ascii="Times New Roman" w:eastAsia="SchoolBookC" w:hAnsi="Times New Roman" w:cs="Times New Roman"/>
          <w:szCs w:val="24"/>
        </w:rPr>
        <w:t>бщеобразовательная школа» на 20</w:t>
      </w:r>
      <w:r w:rsidR="00633B68" w:rsidRPr="00633B68">
        <w:rPr>
          <w:rFonts w:ascii="Times New Roman" w:eastAsia="SchoolBookC" w:hAnsi="Times New Roman" w:cs="Times New Roman"/>
          <w:szCs w:val="24"/>
        </w:rPr>
        <w:t>20</w:t>
      </w:r>
      <w:r>
        <w:rPr>
          <w:rFonts w:ascii="Times New Roman" w:eastAsia="SchoolBookC" w:hAnsi="Times New Roman" w:cs="Times New Roman"/>
          <w:szCs w:val="24"/>
        </w:rPr>
        <w:t>-20</w:t>
      </w:r>
      <w:r w:rsidR="00633B68">
        <w:rPr>
          <w:rFonts w:ascii="Times New Roman" w:eastAsia="SchoolBookC" w:hAnsi="Times New Roman" w:cs="Times New Roman"/>
          <w:szCs w:val="24"/>
        </w:rPr>
        <w:t>2</w:t>
      </w:r>
      <w:r w:rsidR="00633B68" w:rsidRPr="00633B68">
        <w:rPr>
          <w:rFonts w:ascii="Times New Roman" w:eastAsia="SchoolBookC" w:hAnsi="Times New Roman" w:cs="Times New Roman"/>
          <w:szCs w:val="24"/>
        </w:rPr>
        <w:t>1</w:t>
      </w:r>
      <w:r>
        <w:rPr>
          <w:rFonts w:ascii="Times New Roman" w:eastAsia="SchoolBookC" w:hAnsi="Times New Roman" w:cs="Times New Roman"/>
          <w:szCs w:val="24"/>
        </w:rPr>
        <w:t xml:space="preserve"> учебный год.</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Годовой календарный учебный график</w:t>
      </w:r>
      <w:r w:rsidR="00633B68">
        <w:rPr>
          <w:rFonts w:ascii="Times New Roman" w:eastAsia="SchoolBookC" w:hAnsi="Times New Roman" w:cs="Times New Roman"/>
          <w:szCs w:val="24"/>
        </w:rPr>
        <w:t xml:space="preserve"> МБОУ «Сармановская  СОШ» на 20</w:t>
      </w:r>
      <w:r w:rsidR="00633B68" w:rsidRPr="00633B68">
        <w:rPr>
          <w:rFonts w:ascii="Times New Roman" w:eastAsia="SchoolBookC" w:hAnsi="Times New Roman" w:cs="Times New Roman"/>
          <w:szCs w:val="24"/>
        </w:rPr>
        <w:t>20</w:t>
      </w:r>
      <w:r>
        <w:rPr>
          <w:rFonts w:ascii="Times New Roman" w:eastAsia="SchoolBookC" w:hAnsi="Times New Roman" w:cs="Times New Roman"/>
          <w:szCs w:val="24"/>
        </w:rPr>
        <w:t>-20</w:t>
      </w:r>
      <w:r w:rsidR="00633B68">
        <w:rPr>
          <w:rFonts w:ascii="Times New Roman" w:eastAsia="SchoolBookC" w:hAnsi="Times New Roman" w:cs="Times New Roman"/>
          <w:szCs w:val="24"/>
        </w:rPr>
        <w:t>2</w:t>
      </w:r>
      <w:r w:rsidR="00633B68" w:rsidRPr="00633B68">
        <w:rPr>
          <w:rFonts w:ascii="Times New Roman" w:eastAsia="SchoolBookC" w:hAnsi="Times New Roman" w:cs="Times New Roman"/>
          <w:szCs w:val="24"/>
        </w:rPr>
        <w:t>1</w:t>
      </w:r>
      <w:r>
        <w:rPr>
          <w:rFonts w:ascii="Times New Roman" w:eastAsia="SchoolBookC" w:hAnsi="Times New Roman" w:cs="Times New Roman"/>
          <w:szCs w:val="24"/>
        </w:rPr>
        <w:t xml:space="preserve"> у</w:t>
      </w:r>
      <w:r w:rsidR="001B2B00">
        <w:rPr>
          <w:rFonts w:ascii="Times New Roman" w:eastAsia="SchoolBookC" w:hAnsi="Times New Roman" w:cs="Times New Roman"/>
          <w:szCs w:val="24"/>
        </w:rPr>
        <w:t>ч</w:t>
      </w:r>
      <w:r w:rsidR="003C0AF0">
        <w:rPr>
          <w:rFonts w:ascii="Times New Roman" w:eastAsia="SchoolBookC" w:hAnsi="Times New Roman" w:cs="Times New Roman"/>
          <w:szCs w:val="24"/>
        </w:rPr>
        <w:t xml:space="preserve">ебный </w:t>
      </w:r>
      <w:r w:rsidR="00A72255">
        <w:rPr>
          <w:rFonts w:ascii="Times New Roman" w:eastAsia="SchoolBookC" w:hAnsi="Times New Roman" w:cs="Times New Roman"/>
          <w:szCs w:val="24"/>
        </w:rPr>
        <w:t xml:space="preserve"> г</w:t>
      </w:r>
      <w:r w:rsidR="003C0AF0">
        <w:rPr>
          <w:rFonts w:ascii="Times New Roman" w:eastAsia="SchoolBookC" w:hAnsi="Times New Roman" w:cs="Times New Roman"/>
          <w:szCs w:val="24"/>
        </w:rPr>
        <w:t>од</w:t>
      </w:r>
    </w:p>
    <w:p w:rsidR="00B10273" w:rsidRPr="00B10273" w:rsidRDefault="00B10273" w:rsidP="00B10273">
      <w:pPr>
        <w:rPr>
          <w:rFonts w:asciiTheme="minorHAnsi" w:hAnsiTheme="minorHAnsi"/>
        </w:rPr>
      </w:pPr>
    </w:p>
    <w:p w:rsidR="008622CC" w:rsidRPr="006B3686" w:rsidRDefault="008622CC" w:rsidP="008622CC">
      <w:pPr>
        <w:jc w:val="both"/>
        <w:rPr>
          <w:rFonts w:ascii="Times New Roman" w:eastAsia="PragmaticaCondC" w:hAnsi="Times New Roman" w:cs="Times New Roman"/>
        </w:rPr>
      </w:pPr>
    </w:p>
    <w:p w:rsidR="008622CC" w:rsidRPr="006B3686" w:rsidRDefault="008622CC" w:rsidP="008622CC">
      <w:pPr>
        <w:jc w:val="both"/>
        <w:rPr>
          <w:rFonts w:ascii="Times New Roman" w:hAnsi="Times New Roman" w:cs="Times New Roman"/>
          <w:b/>
          <w:u w:val="single"/>
        </w:rPr>
      </w:pPr>
      <w:r w:rsidRPr="006B3686">
        <w:rPr>
          <w:rFonts w:ascii="Times New Roman" w:hAnsi="Times New Roman" w:cs="Times New Roman"/>
          <w:b/>
          <w:u w:val="single"/>
        </w:rPr>
        <w:t>Цели и задачи курса:</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ознакомление учащихся с основными понятиями и закономерностями науки географии;</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формирование географической культуры личности и обучение географическому языку;</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формирование умения использовать источники географической информации, прежде всего географические карты;</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сформировать знания о земных оболочках: атмосфере, гидросфере, литосфере, биосфере;</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 xml:space="preserve">формирование правильных пространственных представлений о природных системах Земли на разных уровнях: от локальных (местных) до глобальных.          </w:t>
      </w:r>
    </w:p>
    <w:p w:rsidR="008622CC" w:rsidRPr="006B3686" w:rsidRDefault="008622CC" w:rsidP="008622CC">
      <w:pPr>
        <w:pStyle w:val="dash0410005f0431005f0437005f0430005f0446005f0020005f0441005f043f005f0438005f0441005f043a005f0430"/>
        <w:spacing w:line="360" w:lineRule="atLeast"/>
        <w:ind w:firstLine="0"/>
        <w:rPr>
          <w:b/>
          <w:u w:val="single"/>
        </w:rPr>
      </w:pPr>
      <w:r w:rsidRPr="006B3686">
        <w:rPr>
          <w:rStyle w:val="dash0410005f0431005f0437005f0430005f0446005f0020005f0441005f043f005f0438005f0441005f043a005f0430005f005fchar1char1"/>
          <w:b/>
          <w:u w:val="single"/>
        </w:rPr>
        <w:t>Место учебного курса в учебном плане</w:t>
      </w:r>
    </w:p>
    <w:p w:rsidR="008622CC" w:rsidRPr="008622CC" w:rsidRDefault="008622CC" w:rsidP="008622CC">
      <w:pPr>
        <w:pStyle w:val="a3"/>
        <w:jc w:val="both"/>
        <w:rPr>
          <w:rFonts w:ascii="Times New Roman" w:hAnsi="Times New Roman" w:cs="Times New Roman"/>
          <w:u w:val="single"/>
        </w:rPr>
      </w:pPr>
    </w:p>
    <w:p w:rsidR="008622CC" w:rsidRPr="008622CC" w:rsidRDefault="008622CC" w:rsidP="008622CC">
      <w:pPr>
        <w:pStyle w:val="a3"/>
        <w:numPr>
          <w:ilvl w:val="0"/>
          <w:numId w:val="4"/>
        </w:numPr>
        <w:jc w:val="both"/>
        <w:rPr>
          <w:rFonts w:ascii="Times New Roman" w:eastAsia="PragmaticaCondC" w:hAnsi="Times New Roman" w:cs="Times New Roman"/>
        </w:rPr>
      </w:pPr>
      <w:r w:rsidRPr="008622CC">
        <w:rPr>
          <w:rFonts w:ascii="Times New Roman" w:eastAsia="PragmaticaCondC" w:hAnsi="Times New Roman" w:cs="Times New Roman"/>
        </w:rPr>
        <w:t>Согласно Федеральному государственному образовательному стандарту общего образования и программы Е.М. Домогацких, на изучение географии в 5 классе отводится 35 часов – 1 час в неделю.</w:t>
      </w:r>
    </w:p>
    <w:p w:rsidR="009C2006" w:rsidRPr="009C2006" w:rsidRDefault="009C2006" w:rsidP="009C2006">
      <w:pPr>
        <w:pStyle w:val="2"/>
        <w:ind w:left="-5"/>
        <w:rPr>
          <w:rFonts w:ascii="Times New Roman" w:hAnsi="Times New Roman" w:cs="Times New Roman"/>
          <w:sz w:val="24"/>
          <w:szCs w:val="24"/>
        </w:rPr>
      </w:pPr>
      <w:r w:rsidRPr="009C2006">
        <w:rPr>
          <w:rFonts w:ascii="Times New Roman" w:hAnsi="Times New Roman" w:cs="Times New Roman"/>
          <w:sz w:val="24"/>
          <w:szCs w:val="24"/>
        </w:rPr>
        <w:t xml:space="preserve">Учебно-методическое обеспечение </w:t>
      </w:r>
    </w:p>
    <w:p w:rsidR="00B7006B" w:rsidRDefault="009C2006" w:rsidP="009C2006">
      <w:pPr>
        <w:spacing w:line="265" w:lineRule="auto"/>
        <w:ind w:left="370" w:right="69"/>
        <w:rPr>
          <w:rFonts w:ascii="Times New Roman" w:hAnsi="Times New Roman" w:cs="Times New Roman"/>
        </w:rPr>
      </w:pPr>
      <w:r w:rsidRPr="009C2006">
        <w:rPr>
          <w:rFonts w:ascii="Times New Roman" w:hAnsi="Times New Roman" w:cs="Times New Roman"/>
        </w:rPr>
        <w:t>1. Е.М. Домогацких,Э.Л. Введенский, А.А. Плешаков. « Введение в географию» учебник для 5 класса общеобразовательных учреждений.   Москва « Русское слово»: 20</w:t>
      </w:r>
      <w:r w:rsidR="00B7006B">
        <w:rPr>
          <w:rFonts w:ascii="Times New Roman" w:hAnsi="Times New Roman" w:cs="Times New Roman"/>
        </w:rPr>
        <w:t xml:space="preserve">12г/                       </w:t>
      </w:r>
    </w:p>
    <w:p w:rsidR="00B7006B" w:rsidRDefault="009C2006" w:rsidP="009C2006">
      <w:pPr>
        <w:spacing w:line="265" w:lineRule="auto"/>
        <w:ind w:left="370" w:right="69"/>
        <w:rPr>
          <w:rFonts w:ascii="Times New Roman" w:hAnsi="Times New Roman" w:cs="Times New Roman"/>
        </w:rPr>
      </w:pPr>
      <w:r w:rsidRPr="009C2006">
        <w:rPr>
          <w:rFonts w:ascii="Times New Roman" w:hAnsi="Times New Roman" w:cs="Times New Roman"/>
        </w:rPr>
        <w:t xml:space="preserve"> 2. Е.М. Домогацких, Е.Е.Домогацких  Рабочая тетрадь 5 класс, М.: Русское слово, 2012.                   </w:t>
      </w:r>
    </w:p>
    <w:p w:rsidR="00B7006B" w:rsidRDefault="009C2006" w:rsidP="00B7006B">
      <w:pPr>
        <w:spacing w:line="265" w:lineRule="auto"/>
        <w:ind w:left="370" w:right="69"/>
        <w:rPr>
          <w:rFonts w:ascii="Times New Roman" w:hAnsi="Times New Roman" w:cs="Times New Roman"/>
        </w:rPr>
      </w:pPr>
      <w:r w:rsidRPr="009C2006">
        <w:rPr>
          <w:rFonts w:ascii="Times New Roman" w:hAnsi="Times New Roman" w:cs="Times New Roman"/>
        </w:rPr>
        <w:t>3. Банников С.В., Молодцов Д.В.</w:t>
      </w:r>
    </w:p>
    <w:p w:rsidR="009C2006" w:rsidRPr="009C2006" w:rsidRDefault="009C2006" w:rsidP="00B7006B">
      <w:pPr>
        <w:spacing w:line="265" w:lineRule="auto"/>
        <w:ind w:left="370" w:right="69"/>
        <w:rPr>
          <w:rFonts w:ascii="Times New Roman" w:hAnsi="Times New Roman" w:cs="Times New Roman"/>
        </w:rPr>
      </w:pPr>
      <w:r w:rsidRPr="009C2006">
        <w:rPr>
          <w:rFonts w:ascii="Times New Roman" w:hAnsi="Times New Roman" w:cs="Times New Roman"/>
        </w:rPr>
        <w:t xml:space="preserve"> Методические пособие для учителя М. Русское слово,2012.  Атлас. Физическая география, начальный курс. 5 класс.                                                      </w:t>
      </w:r>
    </w:p>
    <w:p w:rsidR="009C2006" w:rsidRPr="009C2006" w:rsidRDefault="009C2006" w:rsidP="009C2006">
      <w:pPr>
        <w:widowControl/>
        <w:numPr>
          <w:ilvl w:val="0"/>
          <w:numId w:val="30"/>
        </w:numPr>
        <w:suppressAutoHyphens w:val="0"/>
        <w:spacing w:after="20" w:line="259" w:lineRule="auto"/>
        <w:ind w:right="2890" w:hanging="240"/>
        <w:jc w:val="both"/>
        <w:rPr>
          <w:rFonts w:ascii="Times New Roman" w:hAnsi="Times New Roman" w:cs="Times New Roman"/>
        </w:rPr>
      </w:pPr>
      <w:r w:rsidRPr="009C2006">
        <w:rPr>
          <w:rFonts w:ascii="Times New Roman" w:hAnsi="Times New Roman" w:cs="Times New Roman"/>
        </w:rPr>
        <w:t xml:space="preserve">Контурные карты. Начальный курс.                                                                                                         </w:t>
      </w:r>
    </w:p>
    <w:p w:rsidR="009C2006" w:rsidRPr="009C2006" w:rsidRDefault="009C2006" w:rsidP="009C2006">
      <w:pPr>
        <w:widowControl/>
        <w:numPr>
          <w:ilvl w:val="0"/>
          <w:numId w:val="30"/>
        </w:numPr>
        <w:suppressAutoHyphens w:val="0"/>
        <w:spacing w:after="130" w:line="268" w:lineRule="auto"/>
        <w:ind w:right="2890" w:hanging="240"/>
        <w:jc w:val="both"/>
        <w:rPr>
          <w:rFonts w:ascii="Times New Roman" w:hAnsi="Times New Roman" w:cs="Times New Roman"/>
        </w:rPr>
      </w:pPr>
      <w:r w:rsidRPr="009C2006">
        <w:rPr>
          <w:rFonts w:ascii="Times New Roman" w:hAnsi="Times New Roman" w:cs="Times New Roman"/>
        </w:rPr>
        <w:t xml:space="preserve">Касьянова Н.В.Текущий и итоговый контроль: тесты по курсу «География. Введение в географию», М.: Русское слово, 2012.  </w:t>
      </w:r>
    </w:p>
    <w:p w:rsidR="009C2006" w:rsidRPr="009C2006" w:rsidRDefault="009C2006" w:rsidP="009C2006">
      <w:pPr>
        <w:ind w:left="-5" w:right="166"/>
        <w:rPr>
          <w:rFonts w:ascii="Times New Roman" w:hAnsi="Times New Roman" w:cs="Times New Roman"/>
        </w:rPr>
      </w:pPr>
      <w:r w:rsidRPr="009C2006">
        <w:rPr>
          <w:rFonts w:ascii="Times New Roman" w:hAnsi="Times New Roman" w:cs="Times New Roman"/>
        </w:rPr>
        <w:t>В рабочей программе учителем определён тематический план, способы работы и контроля по формированию УУД, критерии оценивания учащихся за письменную и устную работу на уроке, составлен развёрнутый календарно-тематический план, намечены ожидаемые результаты работы с точки зрения формирования УУД.</w:t>
      </w:r>
    </w:p>
    <w:p w:rsidR="008622CC" w:rsidRPr="006B3686" w:rsidRDefault="008622CC"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C0604F">
      <w:pPr>
        <w:jc w:val="center"/>
        <w:rPr>
          <w:rFonts w:ascii="Times New Roman" w:hAnsi="Times New Roman" w:cs="Times New Roman"/>
          <w:b/>
        </w:rPr>
      </w:pPr>
    </w:p>
    <w:p w:rsidR="00153551" w:rsidRDefault="00153551" w:rsidP="00C0604F">
      <w:pPr>
        <w:jc w:val="center"/>
        <w:rPr>
          <w:rFonts w:ascii="Times New Roman" w:hAnsi="Times New Roman" w:cs="Times New Roman"/>
          <w:b/>
        </w:rPr>
      </w:pPr>
    </w:p>
    <w:p w:rsidR="00C0604F" w:rsidRPr="006B3686" w:rsidRDefault="00C0604F" w:rsidP="00C0604F">
      <w:pPr>
        <w:jc w:val="center"/>
        <w:rPr>
          <w:rFonts w:ascii="Times New Roman" w:hAnsi="Times New Roman" w:cs="Times New Roman"/>
          <w:b/>
        </w:rPr>
      </w:pPr>
      <w:r w:rsidRPr="006B3686">
        <w:rPr>
          <w:rFonts w:ascii="Times New Roman" w:hAnsi="Times New Roman" w:cs="Times New Roman"/>
          <w:b/>
        </w:rPr>
        <w:t>«ГЕОГРАФИЯ»</w:t>
      </w:r>
    </w:p>
    <w:p w:rsidR="00C0604F" w:rsidRPr="006B3686" w:rsidRDefault="00C0604F" w:rsidP="00C0604F">
      <w:pPr>
        <w:rPr>
          <w:rFonts w:ascii="Times New Roman" w:hAnsi="Times New Roman" w:cs="Times New Roman"/>
          <w:b/>
        </w:rPr>
      </w:pPr>
    </w:p>
    <w:p w:rsidR="00C0604F" w:rsidRPr="006B3686" w:rsidRDefault="00C0604F" w:rsidP="00C0604F">
      <w:pPr>
        <w:ind w:left="567"/>
        <w:rPr>
          <w:rFonts w:ascii="Times New Roman" w:hAnsi="Times New Roman" w:cs="Times New Roman"/>
        </w:rPr>
      </w:pPr>
      <w:r w:rsidRPr="006B3686">
        <w:rPr>
          <w:rFonts w:ascii="Times New Roman" w:hAnsi="Times New Roman" w:cs="Times New Roman"/>
          <w:b/>
        </w:rPr>
        <w:t>Класс             5</w:t>
      </w:r>
    </w:p>
    <w:p w:rsidR="00C0604F" w:rsidRPr="006B3686" w:rsidRDefault="00C0604F" w:rsidP="00C0604F">
      <w:pPr>
        <w:tabs>
          <w:tab w:val="center" w:pos="1843"/>
        </w:tabs>
        <w:rPr>
          <w:rFonts w:ascii="Times New Roman" w:hAnsi="Times New Roman" w:cs="Times New Roman"/>
          <w:b/>
        </w:rPr>
      </w:pPr>
    </w:p>
    <w:p w:rsidR="00C0604F" w:rsidRPr="006B3686" w:rsidRDefault="00C0604F" w:rsidP="00C0604F">
      <w:pPr>
        <w:tabs>
          <w:tab w:val="center" w:pos="1843"/>
        </w:tabs>
        <w:ind w:left="567"/>
        <w:rPr>
          <w:rFonts w:ascii="Times New Roman" w:hAnsi="Times New Roman" w:cs="Times New Roman"/>
          <w:i/>
        </w:rPr>
      </w:pPr>
      <w:r w:rsidRPr="006B3686">
        <w:rPr>
          <w:rFonts w:ascii="Times New Roman" w:hAnsi="Times New Roman" w:cs="Times New Roman"/>
          <w:b/>
        </w:rPr>
        <w:t>Учитель         ХуснутдиноваЛяйсанТалгатовна</w:t>
      </w:r>
    </w:p>
    <w:p w:rsidR="00C0604F" w:rsidRPr="006B3686" w:rsidRDefault="00C0604F" w:rsidP="00C0604F">
      <w:pPr>
        <w:ind w:left="567"/>
        <w:rPr>
          <w:rFonts w:ascii="Times New Roman" w:hAnsi="Times New Roman" w:cs="Times New Roman"/>
          <w:b/>
        </w:rPr>
      </w:pPr>
    </w:p>
    <w:p w:rsidR="00C0604F" w:rsidRPr="006B3686" w:rsidRDefault="00C0604F" w:rsidP="00C0604F">
      <w:pPr>
        <w:ind w:left="567"/>
        <w:rPr>
          <w:rFonts w:ascii="Times New Roman" w:hAnsi="Times New Roman" w:cs="Times New Roman"/>
          <w:b/>
        </w:rPr>
      </w:pPr>
      <w:r w:rsidRPr="006B3686">
        <w:rPr>
          <w:rFonts w:ascii="Times New Roman" w:hAnsi="Times New Roman" w:cs="Times New Roman"/>
          <w:b/>
        </w:rPr>
        <w:t>Количество часов</w:t>
      </w:r>
    </w:p>
    <w:p w:rsidR="00C0604F" w:rsidRPr="006B3686" w:rsidRDefault="00C0604F" w:rsidP="00C0604F">
      <w:pPr>
        <w:ind w:left="567"/>
        <w:rPr>
          <w:rFonts w:ascii="Times New Roman" w:hAnsi="Times New Roman" w:cs="Times New Roman"/>
        </w:rPr>
      </w:pPr>
      <w:r w:rsidRPr="006B3686">
        <w:rPr>
          <w:rFonts w:ascii="Times New Roman" w:hAnsi="Times New Roman" w:cs="Times New Roman"/>
          <w:b/>
        </w:rPr>
        <w:t xml:space="preserve">Всего   </w:t>
      </w:r>
      <w:r w:rsidRPr="006B3686">
        <w:rPr>
          <w:rFonts w:ascii="Times New Roman" w:hAnsi="Times New Roman" w:cs="Times New Roman"/>
        </w:rPr>
        <w:t>35 часов; в неделю  1 час</w:t>
      </w:r>
    </w:p>
    <w:p w:rsidR="00C0604F" w:rsidRPr="006B3686" w:rsidRDefault="00C0604F" w:rsidP="00C0604F">
      <w:pPr>
        <w:ind w:left="567"/>
        <w:rPr>
          <w:rFonts w:ascii="Times New Roman" w:hAnsi="Times New Roman" w:cs="Times New Roman"/>
          <w:b/>
        </w:rPr>
      </w:pPr>
    </w:p>
    <w:p w:rsidR="00C0604F" w:rsidRPr="006B3686" w:rsidRDefault="00C0604F" w:rsidP="00C0604F">
      <w:pPr>
        <w:jc w:val="both"/>
        <w:rPr>
          <w:rFonts w:ascii="Times New Roman" w:hAnsi="Times New Roman" w:cs="Times New Roman"/>
          <w:i/>
        </w:rPr>
      </w:pPr>
      <w:r w:rsidRPr="006B3686">
        <w:rPr>
          <w:rFonts w:ascii="Times New Roman" w:hAnsi="Times New Roman" w:cs="Times New Roman"/>
          <w:b/>
        </w:rPr>
        <w:t xml:space="preserve">Планирование составлено </w:t>
      </w:r>
      <w:r w:rsidRPr="00153551">
        <w:rPr>
          <w:rFonts w:ascii="Times New Roman" w:hAnsi="Times New Roman" w:cs="Times New Roman"/>
        </w:rPr>
        <w:t xml:space="preserve">в соответствии с положениями ФГОС ОО  второго поколения, на основе примерной Программы основного общего образования по географии и Программы по географии к учебнику для 5 класса общеобразовательной школы авторов Домогацких Е.М., </w:t>
      </w:r>
      <w:r w:rsidR="006911A9" w:rsidRPr="00153551">
        <w:rPr>
          <w:rFonts w:ascii="Times New Roman" w:hAnsi="Times New Roman" w:cs="Times New Roman"/>
        </w:rPr>
        <w:t>Э.Л.Введенский, А.А.Плешаков (М.: ООО «Русское слово», 2012</w:t>
      </w:r>
      <w:r w:rsidRPr="00153551">
        <w:rPr>
          <w:rFonts w:ascii="Times New Roman" w:hAnsi="Times New Roman" w:cs="Times New Roman"/>
        </w:rPr>
        <w:t>),</w:t>
      </w:r>
    </w:p>
    <w:p w:rsidR="00C0604F" w:rsidRPr="006B3686" w:rsidRDefault="00C0604F" w:rsidP="00C0604F">
      <w:pPr>
        <w:jc w:val="both"/>
        <w:rPr>
          <w:rFonts w:ascii="Times New Roman" w:hAnsi="Times New Roman" w:cs="Times New Roman"/>
          <w:b/>
        </w:rPr>
      </w:pPr>
    </w:p>
    <w:p w:rsidR="00C0604F" w:rsidRPr="00153551" w:rsidRDefault="00C0604F" w:rsidP="00C0604F">
      <w:pPr>
        <w:jc w:val="both"/>
        <w:rPr>
          <w:rFonts w:ascii="Times New Roman" w:hAnsi="Times New Roman" w:cs="Times New Roman"/>
        </w:rPr>
      </w:pPr>
      <w:r w:rsidRPr="006B3686">
        <w:rPr>
          <w:rFonts w:ascii="Times New Roman" w:hAnsi="Times New Roman" w:cs="Times New Roman"/>
          <w:b/>
        </w:rPr>
        <w:t xml:space="preserve">Учебник </w:t>
      </w:r>
      <w:r w:rsidR="006911A9" w:rsidRPr="006B3686">
        <w:rPr>
          <w:rFonts w:ascii="Times New Roman" w:hAnsi="Times New Roman" w:cs="Times New Roman"/>
          <w:i/>
        </w:rPr>
        <w:t xml:space="preserve">: </w:t>
      </w:r>
      <w:r w:rsidR="006911A9" w:rsidRPr="00153551">
        <w:rPr>
          <w:rFonts w:ascii="Times New Roman" w:hAnsi="Times New Roman" w:cs="Times New Roman"/>
        </w:rPr>
        <w:t>Введение в географию: учебник для 5 класса общеобразовательных учреждений</w:t>
      </w:r>
      <w:r w:rsidR="00A329E4" w:rsidRPr="00153551">
        <w:rPr>
          <w:rFonts w:ascii="Times New Roman" w:hAnsi="Times New Roman" w:cs="Times New Roman"/>
        </w:rPr>
        <w:t xml:space="preserve">   (До</w:t>
      </w:r>
      <w:r w:rsidR="006911A9" w:rsidRPr="00153551">
        <w:rPr>
          <w:rFonts w:ascii="Times New Roman" w:hAnsi="Times New Roman" w:cs="Times New Roman"/>
        </w:rPr>
        <w:t>могацкихЕ.М.,Введенский Э.Л. Плешаков А.А.</w:t>
      </w:r>
      <w:r w:rsidRPr="00153551">
        <w:rPr>
          <w:rFonts w:ascii="Times New Roman" w:hAnsi="Times New Roman" w:cs="Times New Roman"/>
        </w:rPr>
        <w:t xml:space="preserve">). – М.: </w:t>
      </w:r>
      <w:r w:rsidR="006911A9" w:rsidRPr="00153551">
        <w:rPr>
          <w:rFonts w:ascii="Times New Roman" w:hAnsi="Times New Roman" w:cs="Times New Roman"/>
        </w:rPr>
        <w:t>ООО «Русское слово- учебник»,2012 год (ФГОС ,Иннновационная школа)</w:t>
      </w:r>
    </w:p>
    <w:p w:rsidR="00C0604F" w:rsidRPr="006B3686" w:rsidRDefault="00C0604F" w:rsidP="00C0604F">
      <w:pPr>
        <w:ind w:left="567"/>
        <w:rPr>
          <w:rFonts w:ascii="Times New Roman" w:hAnsi="Times New Roman" w:cs="Times New Roman"/>
          <w:i/>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Default="00C0604F"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8622CC" w:rsidRPr="006B3686" w:rsidRDefault="008622CC" w:rsidP="00E46178">
      <w:pPr>
        <w:rPr>
          <w:rFonts w:ascii="Times New Roman" w:hAnsi="Times New Roman" w:cs="Times New Roman"/>
        </w:rPr>
      </w:pPr>
    </w:p>
    <w:p w:rsidR="00D506F8" w:rsidRDefault="00D506F8" w:rsidP="00D506F8">
      <w:pPr>
        <w:pStyle w:val="1"/>
        <w:numPr>
          <w:ilvl w:val="0"/>
          <w:numId w:val="0"/>
        </w:numPr>
        <w:jc w:val="center"/>
        <w:rPr>
          <w:rFonts w:ascii="Times New Roman" w:hAnsi="Times New Roman" w:cs="Times New Roman"/>
          <w:b w:val="0"/>
          <w:bCs w:val="0"/>
          <w:sz w:val="24"/>
        </w:rPr>
      </w:pPr>
    </w:p>
    <w:p w:rsidR="008C1AC8" w:rsidRPr="006B3686" w:rsidRDefault="0071626D" w:rsidP="00D506F8">
      <w:pPr>
        <w:pStyle w:val="1"/>
        <w:numPr>
          <w:ilvl w:val="0"/>
          <w:numId w:val="0"/>
        </w:numPr>
        <w:jc w:val="center"/>
        <w:rPr>
          <w:rFonts w:ascii="Times New Roman" w:eastAsia="Times New Roman" w:hAnsi="Times New Roman" w:cs="Times New Roman"/>
          <w:b w:val="0"/>
          <w:color w:val="000000"/>
          <w:sz w:val="24"/>
          <w:shd w:val="clear" w:color="auto" w:fill="FFFFFF"/>
          <w:lang w:eastAsia="ru-RU"/>
        </w:rPr>
      </w:pPr>
      <w:r w:rsidRPr="006B3686">
        <w:rPr>
          <w:rFonts w:ascii="Times New Roman" w:eastAsia="Times New Roman" w:hAnsi="Times New Roman" w:cs="Times New Roman"/>
          <w:b w:val="0"/>
          <w:color w:val="000000"/>
          <w:sz w:val="24"/>
          <w:shd w:val="clear" w:color="auto" w:fill="FFFFFF"/>
          <w:lang w:eastAsia="ru-RU"/>
        </w:rPr>
        <w:t>ПОЯСНИТЕЛЬНАЯ ЗАПИСКА</w:t>
      </w:r>
    </w:p>
    <w:p w:rsidR="00B10273" w:rsidRDefault="00B10273" w:rsidP="00B10273">
      <w:pPr>
        <w:autoSpaceDE w:val="0"/>
        <w:autoSpaceDN w:val="0"/>
        <w:adjustRightInd w:val="0"/>
        <w:rPr>
          <w:rFonts w:ascii="Times New Roman" w:eastAsia="Calibri" w:hAnsi="Times New Roman" w:cs="Times New Roman"/>
          <w:spacing w:val="-1"/>
        </w:rPr>
      </w:pPr>
      <w:r>
        <w:rPr>
          <w:rFonts w:ascii="Times New Roman" w:eastAsia="Calibri" w:hAnsi="Times New Roman" w:cs="Times New Roman"/>
          <w:spacing w:val="-1"/>
        </w:rPr>
        <w:t>Данная программа разработана на основе следующих нормативных документов:</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0565FB" w:rsidRPr="000565FB" w:rsidRDefault="000565FB" w:rsidP="000565FB">
      <w:pPr>
        <w:pStyle w:val="a3"/>
        <w:numPr>
          <w:ilvl w:val="0"/>
          <w:numId w:val="31"/>
        </w:numPr>
        <w:autoSpaceDE w:val="0"/>
        <w:autoSpaceDN w:val="0"/>
        <w:adjustRightInd w:val="0"/>
        <w:rPr>
          <w:rFonts w:ascii="Times New Roman" w:eastAsia="SchoolBookC" w:hAnsi="Times New Roman" w:cs="Times New Roman"/>
          <w:kern w:val="2"/>
          <w:szCs w:val="24"/>
        </w:rPr>
      </w:pPr>
      <w:r>
        <w:rPr>
          <w:rFonts w:ascii="Times New Roman" w:eastAsiaTheme="minorHAnsi" w:hAnsi="Times New Roman" w:cs="Times New Roman"/>
          <w:b/>
          <w:bCs/>
          <w:kern w:val="0"/>
          <w:lang w:eastAsia="en-US" w:bidi="ar-SA"/>
        </w:rPr>
        <w:t xml:space="preserve">Программа </w:t>
      </w:r>
      <w:r>
        <w:rPr>
          <w:rFonts w:ascii="Times New Roman" w:eastAsia="SchoolBookC" w:hAnsi="Times New Roman" w:cs="Times New Roman"/>
          <w:kern w:val="0"/>
          <w:lang w:eastAsia="en-US" w:bidi="ar-SA"/>
        </w:rPr>
        <w:t>курса «География». 5–9 классы / авт.-сост. Е. М. Домогацких. — 2-е изд. — М.: ООО «Русское слово —учебник», 2016. — 120 с. — (Инновационная школа).</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образовательного учреждения «Сармановская   средняя о</w:t>
      </w:r>
      <w:r w:rsidR="00633B68">
        <w:rPr>
          <w:rFonts w:ascii="Times New Roman" w:eastAsia="SchoolBookC" w:hAnsi="Times New Roman" w:cs="Times New Roman"/>
          <w:szCs w:val="24"/>
        </w:rPr>
        <w:t>бщеобразовательная школа» на 20</w:t>
      </w:r>
      <w:r w:rsidR="00633B68" w:rsidRPr="00633B68">
        <w:rPr>
          <w:rFonts w:ascii="Times New Roman" w:eastAsia="SchoolBookC" w:hAnsi="Times New Roman" w:cs="Times New Roman"/>
          <w:szCs w:val="24"/>
        </w:rPr>
        <w:t>20</w:t>
      </w:r>
      <w:r>
        <w:rPr>
          <w:rFonts w:ascii="Times New Roman" w:eastAsia="SchoolBookC" w:hAnsi="Times New Roman" w:cs="Times New Roman"/>
          <w:szCs w:val="24"/>
        </w:rPr>
        <w:t>-20</w:t>
      </w:r>
      <w:r w:rsidR="00633B68">
        <w:rPr>
          <w:rFonts w:ascii="Times New Roman" w:eastAsia="SchoolBookC" w:hAnsi="Times New Roman" w:cs="Times New Roman"/>
          <w:szCs w:val="24"/>
        </w:rPr>
        <w:t>2</w:t>
      </w:r>
      <w:r w:rsidR="00633B68" w:rsidRPr="00633B68">
        <w:rPr>
          <w:rFonts w:ascii="Times New Roman" w:eastAsia="SchoolBookC" w:hAnsi="Times New Roman" w:cs="Times New Roman"/>
          <w:szCs w:val="24"/>
        </w:rPr>
        <w:t>1</w:t>
      </w:r>
      <w:r>
        <w:rPr>
          <w:rFonts w:ascii="Times New Roman" w:eastAsia="SchoolBookC" w:hAnsi="Times New Roman" w:cs="Times New Roman"/>
          <w:szCs w:val="24"/>
        </w:rPr>
        <w:t xml:space="preserve"> учебный год.</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Годовой календарный учебный графи</w:t>
      </w:r>
      <w:r w:rsidR="00633B68">
        <w:rPr>
          <w:rFonts w:ascii="Times New Roman" w:eastAsia="SchoolBookC" w:hAnsi="Times New Roman" w:cs="Times New Roman"/>
          <w:szCs w:val="24"/>
        </w:rPr>
        <w:t>к МБОУ «Сармановская СОШ» на 20</w:t>
      </w:r>
      <w:r w:rsidR="00633B68" w:rsidRPr="00633B68">
        <w:rPr>
          <w:rFonts w:ascii="Times New Roman" w:eastAsia="SchoolBookC" w:hAnsi="Times New Roman" w:cs="Times New Roman"/>
          <w:szCs w:val="24"/>
        </w:rPr>
        <w:t>20</w:t>
      </w:r>
      <w:r>
        <w:rPr>
          <w:rFonts w:ascii="Times New Roman" w:eastAsia="SchoolBookC" w:hAnsi="Times New Roman" w:cs="Times New Roman"/>
          <w:szCs w:val="24"/>
        </w:rPr>
        <w:t>-20</w:t>
      </w:r>
      <w:r w:rsidR="00244CDB">
        <w:rPr>
          <w:rFonts w:ascii="Times New Roman" w:eastAsia="SchoolBookC" w:hAnsi="Times New Roman" w:cs="Times New Roman"/>
          <w:szCs w:val="24"/>
        </w:rPr>
        <w:t>2</w:t>
      </w:r>
      <w:bookmarkStart w:id="0" w:name="_GoBack"/>
      <w:bookmarkEnd w:id="0"/>
      <w:r w:rsidR="00633B68" w:rsidRPr="00633B68">
        <w:rPr>
          <w:rFonts w:ascii="Times New Roman" w:eastAsia="SchoolBookC" w:hAnsi="Times New Roman" w:cs="Times New Roman"/>
          <w:szCs w:val="24"/>
        </w:rPr>
        <w:t>1</w:t>
      </w:r>
      <w:r>
        <w:rPr>
          <w:rFonts w:ascii="Times New Roman" w:eastAsia="SchoolBookC" w:hAnsi="Times New Roman" w:cs="Times New Roman"/>
          <w:szCs w:val="24"/>
        </w:rPr>
        <w:t xml:space="preserve"> у</w:t>
      </w:r>
      <w:r w:rsidR="001B2B00">
        <w:rPr>
          <w:rFonts w:ascii="Times New Roman" w:eastAsia="SchoolBookC" w:hAnsi="Times New Roman" w:cs="Times New Roman"/>
          <w:szCs w:val="24"/>
        </w:rPr>
        <w:t>ч</w:t>
      </w:r>
      <w:r w:rsidR="003C0AF0">
        <w:rPr>
          <w:rFonts w:ascii="Times New Roman" w:eastAsia="SchoolBookC" w:hAnsi="Times New Roman" w:cs="Times New Roman"/>
          <w:szCs w:val="24"/>
        </w:rPr>
        <w:t xml:space="preserve">ебный </w:t>
      </w:r>
      <w:r>
        <w:rPr>
          <w:rFonts w:ascii="Times New Roman" w:eastAsia="SchoolBookC" w:hAnsi="Times New Roman" w:cs="Times New Roman"/>
          <w:szCs w:val="24"/>
        </w:rPr>
        <w:t>г</w:t>
      </w:r>
      <w:r w:rsidR="003C0AF0">
        <w:rPr>
          <w:rFonts w:ascii="Times New Roman" w:eastAsia="SchoolBookC" w:hAnsi="Times New Roman" w:cs="Times New Roman"/>
          <w:szCs w:val="24"/>
        </w:rPr>
        <w:t>од</w:t>
      </w:r>
    </w:p>
    <w:p w:rsidR="00136134" w:rsidRPr="006B3686" w:rsidRDefault="00136134" w:rsidP="00136134">
      <w:pPr>
        <w:jc w:val="both"/>
        <w:rPr>
          <w:rFonts w:ascii="Times New Roman" w:eastAsia="PragmaticaCondC" w:hAnsi="Times New Roman" w:cs="Times New Roman"/>
        </w:rPr>
      </w:pPr>
    </w:p>
    <w:p w:rsidR="00136134" w:rsidRPr="006B3686" w:rsidRDefault="00136134" w:rsidP="00136134">
      <w:pPr>
        <w:jc w:val="both"/>
        <w:rPr>
          <w:rFonts w:ascii="Times New Roman" w:hAnsi="Times New Roman" w:cs="Times New Roman"/>
          <w:b/>
          <w:u w:val="single"/>
        </w:rPr>
      </w:pPr>
      <w:r w:rsidRPr="006B3686">
        <w:rPr>
          <w:rFonts w:ascii="Times New Roman" w:hAnsi="Times New Roman" w:cs="Times New Roman"/>
          <w:b/>
          <w:u w:val="single"/>
        </w:rPr>
        <w:t>Цели и задачи курса:</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ознакомление учащихся с основными понятиями и закономерностями науки географии;</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формирование географической культуры личности и обучение географическому языку;</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формирование умения использовать источники географической информации, прежде всего географические карты;</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сформировать знания о земных оболочках: атмосфере, гидросфере, литосфере, биосфере;</w:t>
      </w:r>
    </w:p>
    <w:p w:rsidR="00C97E4E" w:rsidRPr="006B3686" w:rsidRDefault="00136134" w:rsidP="00C97E4E">
      <w:pPr>
        <w:numPr>
          <w:ilvl w:val="0"/>
          <w:numId w:val="4"/>
        </w:numPr>
        <w:jc w:val="both"/>
        <w:rPr>
          <w:rFonts w:ascii="Times New Roman" w:hAnsi="Times New Roman" w:cs="Times New Roman"/>
        </w:rPr>
      </w:pPr>
      <w:r w:rsidRPr="006B3686">
        <w:rPr>
          <w:rFonts w:ascii="Times New Roman" w:hAnsi="Times New Roman" w:cs="Times New Roman"/>
        </w:rPr>
        <w:t>формирование правильных пространственных представлений о природных системах Земли на разных уровнях: от локальных (местных) до глобальных.</w:t>
      </w:r>
    </w:p>
    <w:p w:rsidR="00C97E4E" w:rsidRPr="006B3686" w:rsidRDefault="00C97E4E" w:rsidP="00C97E4E">
      <w:pPr>
        <w:pStyle w:val="dash0410005f0431005f0437005f0430005f0446005f0020005f0441005f043f005f0438005f0441005f043a005f0430"/>
        <w:spacing w:line="360" w:lineRule="atLeast"/>
        <w:ind w:left="0"/>
        <w:jc w:val="center"/>
        <w:rPr>
          <w:b/>
          <w:u w:val="single"/>
        </w:rPr>
      </w:pPr>
      <w:r w:rsidRPr="006B3686">
        <w:rPr>
          <w:rStyle w:val="dash0410005f0431005f0437005f0430005f0446005f0020005f0441005f043f005f0438005f0441005f043a005f0430005f005fchar1char1"/>
          <w:b/>
          <w:u w:val="single"/>
        </w:rPr>
        <w:t>Место учебного курса в учебном плане</w:t>
      </w:r>
    </w:p>
    <w:p w:rsidR="00C97E4E" w:rsidRPr="006B3686" w:rsidRDefault="00C97E4E" w:rsidP="00C97E4E">
      <w:pPr>
        <w:ind w:left="720"/>
        <w:jc w:val="both"/>
        <w:rPr>
          <w:rFonts w:ascii="Times New Roman" w:hAnsi="Times New Roman" w:cs="Times New Roman"/>
          <w:u w:val="single"/>
        </w:rPr>
      </w:pPr>
    </w:p>
    <w:p w:rsidR="00C97E4E" w:rsidRPr="006B3686" w:rsidRDefault="00C97E4E" w:rsidP="00C97E4E">
      <w:pPr>
        <w:ind w:firstLine="709"/>
        <w:jc w:val="both"/>
        <w:rPr>
          <w:rFonts w:ascii="Times New Roman" w:eastAsia="PragmaticaCondC" w:hAnsi="Times New Roman" w:cs="Times New Roman"/>
        </w:rPr>
      </w:pPr>
      <w:r w:rsidRPr="006B3686">
        <w:rPr>
          <w:rFonts w:ascii="Times New Roman" w:eastAsia="PragmaticaCondC" w:hAnsi="Times New Roman" w:cs="Times New Roman"/>
        </w:rPr>
        <w:t>Согласно Федеральному государственному образовательному стандарту общего образования и программы Е.М. Домогацких, на изучение географии в 5 классе отводится 35 часов – 1 час в неделю.</w:t>
      </w:r>
    </w:p>
    <w:p w:rsidR="00C97E4E" w:rsidRPr="006B3686" w:rsidRDefault="00C97E4E" w:rsidP="00C97E4E">
      <w:pPr>
        <w:pStyle w:val="12"/>
        <w:shd w:val="clear" w:color="auto" w:fill="auto"/>
        <w:spacing w:line="240" w:lineRule="auto"/>
        <w:ind w:right="140"/>
        <w:rPr>
          <w:sz w:val="24"/>
          <w:szCs w:val="24"/>
        </w:rPr>
      </w:pPr>
    </w:p>
    <w:p w:rsidR="004E270E" w:rsidRPr="004E270E" w:rsidRDefault="004E270E" w:rsidP="004E270E">
      <w:pPr>
        <w:jc w:val="both"/>
        <w:rPr>
          <w:rFonts w:ascii="Times New Roman" w:hAnsi="Times New Roman" w:cs="Times New Roman"/>
        </w:rPr>
      </w:pPr>
      <w:r w:rsidRPr="004E270E">
        <w:rPr>
          <w:rFonts w:ascii="Times New Roman" w:hAnsi="Times New Roman" w:cs="Times New Roman"/>
          <w:b/>
        </w:rPr>
        <w:t xml:space="preserve">Примечание:   </w:t>
      </w:r>
      <w:r w:rsidRPr="004E270E">
        <w:rPr>
          <w:rFonts w:ascii="Times New Roman" w:hAnsi="Times New Roman" w:cs="Times New Roman"/>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w:t>
      </w:r>
      <w:r w:rsidR="00D506F8">
        <w:rPr>
          <w:rFonts w:ascii="Times New Roman" w:hAnsi="Times New Roman" w:cs="Times New Roman"/>
        </w:rPr>
        <w:t>едагогическом совете от 29.08.16</w:t>
      </w:r>
      <w:r w:rsidRPr="004E270E">
        <w:rPr>
          <w:rFonts w:ascii="Times New Roman" w:hAnsi="Times New Roman" w:cs="Times New Roman"/>
        </w:rPr>
        <w:t xml:space="preserve"> г., протокол № 1, утверждённого Приказом </w:t>
      </w:r>
      <w:r w:rsidR="00604AB8">
        <w:rPr>
          <w:rFonts w:ascii="Times New Roman" w:hAnsi="Times New Roman" w:cs="Times New Roman"/>
        </w:rPr>
        <w:t>директора № 10</w:t>
      </w:r>
      <w:r w:rsidR="00D506F8">
        <w:rPr>
          <w:rFonts w:ascii="Times New Roman" w:hAnsi="Times New Roman" w:cs="Times New Roman"/>
        </w:rPr>
        <w:t>9 от 29.08.16</w:t>
      </w:r>
      <w:r w:rsidRPr="004E270E">
        <w:rPr>
          <w:rFonts w:ascii="Times New Roman" w:hAnsi="Times New Roman" w:cs="Times New Roman"/>
        </w:rPr>
        <w:t>, в случае совпадения уроков с праздничными и каникулярными днями, программу выполнить согласно пункта 5  данного положения.</w:t>
      </w:r>
    </w:p>
    <w:p w:rsidR="00136134" w:rsidRPr="006B3686" w:rsidRDefault="00136134" w:rsidP="00136134">
      <w:pPr>
        <w:ind w:left="720"/>
        <w:jc w:val="both"/>
        <w:rPr>
          <w:rFonts w:ascii="Times New Roman" w:hAnsi="Times New Roman" w:cs="Times New Roman"/>
        </w:rPr>
      </w:pPr>
    </w:p>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Планируемые результаты изучения учебного предмета</w:t>
      </w:r>
    </w:p>
    <w:tbl>
      <w:tblPr>
        <w:tblStyle w:val="a4"/>
        <w:tblW w:w="0" w:type="auto"/>
        <w:tblLook w:val="04A0"/>
      </w:tblPr>
      <w:tblGrid>
        <w:gridCol w:w="2068"/>
        <w:gridCol w:w="3684"/>
        <w:gridCol w:w="3339"/>
        <w:gridCol w:w="3543"/>
        <w:gridCol w:w="3458"/>
      </w:tblGrid>
      <w:tr w:rsidR="00DE6519" w:rsidRPr="001D68CD" w:rsidTr="00DE6519">
        <w:trPr>
          <w:trHeight w:val="150"/>
        </w:trPr>
        <w:tc>
          <w:tcPr>
            <w:tcW w:w="0" w:type="auto"/>
            <w:vMerge w:val="restart"/>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Название раздела</w:t>
            </w:r>
          </w:p>
        </w:tc>
        <w:tc>
          <w:tcPr>
            <w:tcW w:w="0" w:type="auto"/>
            <w:gridSpan w:val="2"/>
            <w:tcBorders>
              <w:bottom w:val="single" w:sz="4" w:space="0" w:color="auto"/>
            </w:tcBorders>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Предметные результаты</w:t>
            </w:r>
          </w:p>
        </w:tc>
        <w:tc>
          <w:tcPr>
            <w:tcW w:w="0" w:type="auto"/>
            <w:vMerge w:val="restart"/>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Метапредметные результаты</w:t>
            </w:r>
          </w:p>
        </w:tc>
        <w:tc>
          <w:tcPr>
            <w:tcW w:w="0" w:type="auto"/>
            <w:vMerge w:val="restart"/>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Личностные результаты</w:t>
            </w:r>
          </w:p>
        </w:tc>
      </w:tr>
      <w:tr w:rsidR="00DE6519" w:rsidRPr="001D68CD" w:rsidTr="00DE6519">
        <w:trPr>
          <w:trHeight w:val="120"/>
        </w:trPr>
        <w:tc>
          <w:tcPr>
            <w:tcW w:w="0" w:type="auto"/>
            <w:vMerge/>
          </w:tcPr>
          <w:p w:rsidR="00DE6519" w:rsidRPr="001D68CD" w:rsidRDefault="00DE6519" w:rsidP="00DE6519">
            <w:pPr>
              <w:jc w:val="center"/>
              <w:rPr>
                <w:rFonts w:ascii="Times New Roman" w:hAnsi="Times New Roman" w:cs="Times New Roman"/>
                <w:b/>
              </w:rPr>
            </w:pPr>
          </w:p>
        </w:tc>
        <w:tc>
          <w:tcPr>
            <w:tcW w:w="0" w:type="auto"/>
            <w:tcBorders>
              <w:top w:val="single" w:sz="4" w:space="0" w:color="auto"/>
            </w:tcBorders>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Ученик научиться</w:t>
            </w:r>
          </w:p>
        </w:tc>
        <w:tc>
          <w:tcPr>
            <w:tcW w:w="0" w:type="auto"/>
            <w:tcBorders>
              <w:top w:val="single" w:sz="4" w:space="0" w:color="auto"/>
            </w:tcBorders>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Ученик получит возможность научиться</w:t>
            </w:r>
          </w:p>
        </w:tc>
        <w:tc>
          <w:tcPr>
            <w:tcW w:w="0" w:type="auto"/>
            <w:vMerge/>
          </w:tcPr>
          <w:p w:rsidR="00DE6519" w:rsidRPr="001D68CD" w:rsidRDefault="00DE6519" w:rsidP="00DE6519">
            <w:pPr>
              <w:jc w:val="center"/>
              <w:rPr>
                <w:rFonts w:ascii="Times New Roman" w:hAnsi="Times New Roman" w:cs="Times New Roman"/>
                <w:b/>
              </w:rPr>
            </w:pPr>
          </w:p>
        </w:tc>
        <w:tc>
          <w:tcPr>
            <w:tcW w:w="0" w:type="auto"/>
            <w:vMerge/>
          </w:tcPr>
          <w:p w:rsidR="00DE6519" w:rsidRPr="001D68CD" w:rsidRDefault="00DE6519" w:rsidP="00DE6519">
            <w:pPr>
              <w:jc w:val="center"/>
              <w:rPr>
                <w:rFonts w:ascii="Times New Roman" w:hAnsi="Times New Roman" w:cs="Times New Roman"/>
                <w:b/>
              </w:rPr>
            </w:pP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Наука география</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t xml:space="preserve">формирование представлений о географической науке и ее роли в освоении планеты человеком; формирование представлений и основополагающих теоретических знаний о </w:t>
            </w:r>
            <w:r w:rsidRPr="001D68CD">
              <w:rPr>
                <w:rFonts w:ascii="Times New Roman" w:hAnsi="Times New Roman" w:cs="Times New Roman"/>
              </w:rPr>
              <w:lastRenderedPageBreak/>
              <w:t xml:space="preserve">целостности и неоднородности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Земли как планеты людей  в пространстве и во времени;</w:t>
            </w: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уметь составлять перечень источников географической информации, используемых на уроках и описывать методы географических исследований.</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овладение элементарными практическими умениями использования приборов  и инструментов для определения количественных и качественных </w:t>
            </w:r>
            <w:r w:rsidRPr="001D68CD">
              <w:rPr>
                <w:rFonts w:ascii="Times New Roman" w:hAnsi="Times New Roman" w:cs="Times New Roman"/>
              </w:rPr>
              <w:lastRenderedPageBreak/>
              <w:t xml:space="preserve">характеристик компонентов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географической среды; овладение основными навыками нахождения, использования и презентации географической информации.</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ставить учебную задачу под руководством  учителя; планировать свою деятельность под руководством учителя; выявлять причинно-следственные связи; определять </w:t>
            </w:r>
            <w:r w:rsidRPr="001D68CD">
              <w:rPr>
                <w:rFonts w:ascii="Times New Roman" w:hAnsi="Times New Roman" w:cs="Times New Roman"/>
              </w:rPr>
              <w:lastRenderedPageBreak/>
              <w:t xml:space="preserve">критерии для сравнения фактов, явлений; выслушивать и объективно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оценивать другого; уметь вести диалог, вырабатывая общее решение.</w:t>
            </w:r>
          </w:p>
        </w:tc>
        <w:tc>
          <w:tcPr>
            <w:tcW w:w="0" w:type="auto"/>
          </w:tcPr>
          <w:p w:rsidR="00153551" w:rsidRDefault="00DE6519" w:rsidP="00DE6519">
            <w:pPr>
              <w:jc w:val="both"/>
              <w:rPr>
                <w:rFonts w:ascii="Times New Roman" w:eastAsia="PragmaticaCondC" w:hAnsi="Times New Roman" w:cs="Times New Roman"/>
                <w:bCs/>
              </w:rPr>
            </w:pPr>
            <w:r w:rsidRPr="001D68CD">
              <w:rPr>
                <w:rFonts w:ascii="Times New Roman" w:eastAsia="PragmaticaCondC" w:hAnsi="Times New Roman" w:cs="Times New Roman"/>
                <w:bCs/>
              </w:rPr>
              <w:lastRenderedPageBreak/>
              <w:t xml:space="preserve">овладение на начальном уровне географическими знаниями и умениями, навыками их применения в различных жизненных ситуациях; Осознание </w:t>
            </w:r>
            <w:r w:rsidRPr="001D68CD">
              <w:rPr>
                <w:rFonts w:ascii="Times New Roman" w:eastAsia="PragmaticaCondC" w:hAnsi="Times New Roman" w:cs="Times New Roman"/>
                <w:bCs/>
              </w:rPr>
              <w:lastRenderedPageBreak/>
              <w:t xml:space="preserve">ценности географического знания как важнейшего </w:t>
            </w:r>
          </w:p>
          <w:p w:rsidR="00153551" w:rsidRDefault="00153551" w:rsidP="00DE6519">
            <w:pPr>
              <w:jc w:val="both"/>
              <w:rPr>
                <w:rFonts w:ascii="Times New Roman" w:eastAsia="PragmaticaCondC" w:hAnsi="Times New Roman" w:cs="Times New Roman"/>
                <w:bCs/>
              </w:rPr>
            </w:pPr>
          </w:p>
          <w:p w:rsidR="00DE6519" w:rsidRPr="001D68CD" w:rsidRDefault="00DE6519" w:rsidP="00DE6519">
            <w:pPr>
              <w:jc w:val="both"/>
              <w:rPr>
                <w:rFonts w:ascii="Times New Roman" w:eastAsia="PragmaticaCondC" w:hAnsi="Times New Roman" w:cs="Times New Roman"/>
                <w:bCs/>
              </w:rPr>
            </w:pPr>
            <w:r w:rsidRPr="001D68CD">
              <w:rPr>
                <w:rFonts w:ascii="Times New Roman" w:eastAsia="PragmaticaCondC" w:hAnsi="Times New Roman" w:cs="Times New Roman"/>
                <w:bCs/>
              </w:rPr>
              <w:t>компонента научной картины мира; формирование  поведения в географической среде – среде обитания всего живого, в том числе и человека.</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Земля и её изображение</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Определять, какую форму имеет Земля. Объяснять эволюцию знаний о форме Земли;  приводить доказательства шарообразности Земли; выделять существенные признаки и особенности географических объектов и явлений по теме;  давать определение понятию: ориентирование; давать определения понятиям: полюс, экватор.  Объяснять, в каких видах движения участвует Земля, каковы географические следствия движения Земли. Знать, кто такой Исаак Ньютон, какой вклад в географическую науку он внес. Знать размеры Земли.</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Объяснять  особенности формы и размеров Земли, свойства географической карты и плана местности, географические следствия вращений Земли; Определять отличительные особенности изображений земной поверхности; направления на карте и плане, стороны горизонта; формулировать алгоритм работы с ним; объяснять, что такое стороны горизонта,  и какие они бывают.  делать  вывод о назначении компаса;</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Умение работать с различными источниками информации, структурировать учебный материал; ставить учебную задачу под руководством  учителя; планировать свою деятельность под руководством учителя; выявлять причинно-следственные связи;</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определять критерии для сравнения фактов, явлений;</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выслушивать и объективно оценивать другого; уметь вести диалог, вырабатывая общее решение; овладение умением читать изображения земной поверхности, находить черты их сходства и отличия; умение работать с измерительными  приборами; Умение работать с различными контрольно-измерительными материалами.</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Осознание значения географии в развитии представлений о форме Земли; понимание влияния движений Земли на протекание природных явлений; осознание многообразия видов изображения земной поверхности; понимание роли и значения географических знаний;</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История географических открытий</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t xml:space="preserve">Объяснять результаты выдающихся путешествий и открытий, а так же влияние путешествий на развитие географических знаний; Выделять причины и следствия географических путешествий и открытий, умение работать с картографическими источниками </w:t>
            </w:r>
            <w:r w:rsidRPr="001D68CD">
              <w:rPr>
                <w:rFonts w:ascii="Times New Roman" w:hAnsi="Times New Roman" w:cs="Times New Roman"/>
              </w:rPr>
              <w:lastRenderedPageBreak/>
              <w:t xml:space="preserve">географической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информации; Составлять описание о жизни и деятельности Афанасия Никитина, БартоломеуДиаша и Васко да Гама. Выявлять роль португальского принца Генриха Мореплавателя в организации путешествий.</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Определять причины и следствия географических путешествий и открытий. Определять и показывать на карте маршруты путешествий. Описывать ход путешествия; Составлять рассказ об основателе географической науки в </w:t>
            </w:r>
            <w:r w:rsidRPr="001D68CD">
              <w:rPr>
                <w:rFonts w:ascii="Times New Roman" w:hAnsi="Times New Roman" w:cs="Times New Roman"/>
              </w:rPr>
              <w:lastRenderedPageBreak/>
              <w:t xml:space="preserve">древности;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определять и показывать на карте маршруты путешествий.; составлять описания событий по теме урока.</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hAnsi="Times New Roman" w:cs="Times New Roman"/>
              </w:rPr>
              <w:lastRenderedPageBreak/>
              <w:t>Умение работать с различными источниками информации, выделять главное в тексте, структурировать учебный материал, готовить сообщения и презентации; Ставить учебную задачу под руководством  учителя;</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 xml:space="preserve">планировать свою деятельность </w:t>
            </w:r>
            <w:r w:rsidRPr="001D68CD">
              <w:rPr>
                <w:rFonts w:ascii="Times New Roman" w:hAnsi="Times New Roman" w:cs="Times New Roman"/>
              </w:rPr>
              <w:lastRenderedPageBreak/>
              <w:t>под руководством учителя;</w:t>
            </w:r>
          </w:p>
          <w:p w:rsidR="00153551" w:rsidRDefault="00DE6519" w:rsidP="00DE6519">
            <w:pPr>
              <w:jc w:val="both"/>
              <w:rPr>
                <w:rFonts w:ascii="Times New Roman" w:hAnsi="Times New Roman" w:cs="Times New Roman"/>
              </w:rPr>
            </w:pPr>
            <w:r w:rsidRPr="001D68CD">
              <w:rPr>
                <w:rFonts w:ascii="Times New Roman" w:hAnsi="Times New Roman" w:cs="Times New Roman"/>
              </w:rPr>
              <w:t xml:space="preserve">выявлять причинно-следственные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связи;</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определять критерии для сравнения фактов, явлений;</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выслушивать и объективно оценивать другого;</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 xml:space="preserve">уметь вести диалог, вырабатывая общее решение; </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lastRenderedPageBreak/>
              <w:t>Понимание роли путешествий в формировании знаний о Земле; понимание роли и значения географических знаний.</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Путешествие по планете Земля</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 xml:space="preserve">Объяснять географические особенности природы Мирового океана. Определять специфику природы Мирового океана. Давать определение понятий по теме урока. Выделять составные части Мирового океана и определять их отличительные черты; Объяснять особенности взаимодействия океана и суши, значение Мирового океана для природы и человека. Определять характер взаимного влияния Мирового океана и суши друг на друга; Определять  специфику природы и населения Африки  по тесту и картам; </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Объяснять специфику распределения солености, температуры, поверхностных вод Мирового океана. Формулировать высказывания о причинах движения воды в Мировом океане; показывать на карте составные части Мирового океана; обозначать на контурной карте материки и океаны; Объяснять особенности природы и населения Евразии; Определять  специфику природы и населения Евразии  по тесту и картам;  Называть и показывать на карте географические объекты  по теме урока;</w:t>
            </w:r>
          </w:p>
        </w:tc>
        <w:tc>
          <w:tcPr>
            <w:tcW w:w="0" w:type="auto"/>
          </w:tcPr>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r w:rsidRPr="001D68CD">
              <w:rPr>
                <w:rFonts w:ascii="Times New Roman" w:hAnsi="Times New Roman" w:cs="Times New Roman"/>
              </w:rPr>
              <w:t xml:space="preserve">; </w:t>
            </w:r>
            <w:r w:rsidRPr="001D68CD">
              <w:rPr>
                <w:rFonts w:ascii="Times New Roman" w:eastAsia="Calibri" w:hAnsi="Times New Roman" w:cs="Times New Roman"/>
              </w:rPr>
              <w:t>Ставить учебную задачу под руководством  учителя;</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планировать свою деятельность под руководством учителя;</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выявлять причинно-следственные связи;</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определять критерии для сравнения фактов, явлений;</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выслушивать и объективно оценивать другого;</w:t>
            </w:r>
          </w:p>
          <w:p w:rsidR="00DE6519" w:rsidRPr="001D68CD" w:rsidRDefault="00DE6519" w:rsidP="00DE6519">
            <w:pPr>
              <w:jc w:val="both"/>
              <w:rPr>
                <w:rFonts w:ascii="Times New Roman" w:hAnsi="Times New Roman" w:cs="Times New Roman"/>
                <w:b/>
              </w:rPr>
            </w:pPr>
            <w:r w:rsidRPr="001D68CD">
              <w:rPr>
                <w:rFonts w:ascii="Times New Roman" w:eastAsia="Calibri" w:hAnsi="Times New Roman" w:cs="Times New Roman"/>
              </w:rPr>
              <w:t>уметь вести диалог, вырабатывая общее решение</w:t>
            </w:r>
            <w:r w:rsidRPr="001D68CD">
              <w:rPr>
                <w:rFonts w:ascii="Times New Roman" w:hAnsi="Times New Roman" w:cs="Times New Roman"/>
              </w:rPr>
              <w:t>.</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eastAsia="Calibri" w:hAnsi="Times New Roman" w:cs="Times New Roman"/>
              </w:rPr>
              <w:t>Понимание специфических свойств мирового океана и его составных частей</w:t>
            </w:r>
            <w:r w:rsidRPr="001D68CD">
              <w:rPr>
                <w:rFonts w:ascii="Times New Roman" w:hAnsi="Times New Roman" w:cs="Times New Roman"/>
              </w:rPr>
              <w:t xml:space="preserve">; </w:t>
            </w:r>
            <w:r w:rsidRPr="001D68CD">
              <w:rPr>
                <w:rFonts w:ascii="Times New Roman" w:eastAsia="Calibri" w:hAnsi="Times New Roman" w:cs="Times New Roman"/>
              </w:rPr>
              <w:t>Осознание роли Мирового океана для природы и человека</w:t>
            </w:r>
            <w:r w:rsidRPr="001D68CD">
              <w:rPr>
                <w:rFonts w:ascii="Times New Roman" w:hAnsi="Times New Roman" w:cs="Times New Roman"/>
              </w:rPr>
              <w:t xml:space="preserve">; </w:t>
            </w:r>
            <w:r w:rsidRPr="001D68CD">
              <w:rPr>
                <w:rFonts w:ascii="Times New Roman" w:eastAsia="Calibri" w:hAnsi="Times New Roman" w:cs="Times New Roman"/>
              </w:rPr>
              <w:t>Понимание специфических  черт природы  и населения Евразии. Осознание причин уникальности природы и населения материка</w:t>
            </w:r>
            <w:r w:rsidRPr="001D68CD">
              <w:rPr>
                <w:rFonts w:ascii="Times New Roman" w:hAnsi="Times New Roman" w:cs="Times New Roman"/>
              </w:rPr>
              <w:t xml:space="preserve">; </w:t>
            </w:r>
            <w:r w:rsidRPr="001D68CD">
              <w:rPr>
                <w:rFonts w:ascii="Times New Roman" w:eastAsia="Calibri" w:hAnsi="Times New Roman" w:cs="Times New Roman"/>
              </w:rPr>
              <w:t>Понимание специфических  черт природы  и населения материков.</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rPr>
              <w:t>Природа Земли</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eastAsia="Calibri" w:hAnsi="Times New Roman" w:cs="Times New Roman"/>
              </w:rPr>
              <w:t>Объяснять особенные черты объектов природы и объектов, созданных человеком</w:t>
            </w:r>
            <w:r w:rsidRPr="001D68CD">
              <w:rPr>
                <w:rFonts w:ascii="Times New Roman" w:hAnsi="Times New Roman" w:cs="Times New Roman"/>
              </w:rPr>
              <w:t xml:space="preserve">; </w:t>
            </w:r>
            <w:r w:rsidRPr="001D68CD">
              <w:rPr>
                <w:rFonts w:ascii="Times New Roman" w:eastAsia="Calibri" w:hAnsi="Times New Roman" w:cs="Times New Roman"/>
              </w:rPr>
              <w:t>Объяснять особенности географических оболочек</w:t>
            </w:r>
            <w:r w:rsidRPr="001D68CD">
              <w:rPr>
                <w:rFonts w:ascii="Times New Roman" w:hAnsi="Times New Roman" w:cs="Times New Roman"/>
              </w:rPr>
              <w:t xml:space="preserve">. </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Называть и показывать на карте географические объекты природы  по теме урока.</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eastAsia="Calibri" w:hAnsi="Times New Roman" w:cs="Times New Roman"/>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r w:rsidRPr="001D68CD">
              <w:rPr>
                <w:rFonts w:ascii="Times New Roman" w:hAnsi="Times New Roman" w:cs="Times New Roman"/>
              </w:rPr>
              <w:t>.</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eastAsia="Calibri" w:hAnsi="Times New Roman" w:cs="Times New Roman"/>
              </w:rPr>
              <w:t>Осознание</w:t>
            </w:r>
            <w:r w:rsidRPr="001D68CD">
              <w:rPr>
                <w:rFonts w:ascii="Times New Roman" w:hAnsi="Times New Roman" w:cs="Times New Roman"/>
              </w:rPr>
              <w:t xml:space="preserve"> роли природы в жизни человека; </w:t>
            </w:r>
            <w:r w:rsidRPr="001D68CD">
              <w:rPr>
                <w:rFonts w:ascii="Times New Roman" w:eastAsia="Calibri" w:hAnsi="Times New Roman" w:cs="Times New Roman"/>
              </w:rPr>
              <w:t>Понимание специфики природных объектов и объектов, созданных человеком</w:t>
            </w:r>
            <w:r w:rsidRPr="001D68CD">
              <w:rPr>
                <w:rFonts w:ascii="Times New Roman" w:hAnsi="Times New Roman" w:cs="Times New Roman"/>
              </w:rPr>
              <w:t xml:space="preserve">; </w:t>
            </w:r>
            <w:r w:rsidRPr="001D68CD">
              <w:rPr>
                <w:rFonts w:ascii="Times New Roman" w:eastAsia="Calibri" w:hAnsi="Times New Roman" w:cs="Times New Roman"/>
              </w:rPr>
              <w:t>Осознание роли оболочек в жизни планеты Земля</w:t>
            </w:r>
            <w:r w:rsidRPr="001D68CD">
              <w:rPr>
                <w:rFonts w:ascii="Times New Roman" w:hAnsi="Times New Roman" w:cs="Times New Roman"/>
              </w:rPr>
              <w:t xml:space="preserve">; </w:t>
            </w:r>
            <w:r w:rsidRPr="001D68CD">
              <w:rPr>
                <w:rFonts w:ascii="Times New Roman" w:eastAsia="Calibri" w:hAnsi="Times New Roman" w:cs="Times New Roman"/>
              </w:rPr>
              <w:t>Осознание роли оболочек в жизни планеты Земля.</w:t>
            </w:r>
          </w:p>
        </w:tc>
      </w:tr>
    </w:tbl>
    <w:p w:rsidR="00DE6519" w:rsidRPr="001D68CD" w:rsidRDefault="00DE6519" w:rsidP="00DE6519">
      <w:pPr>
        <w:jc w:val="center"/>
        <w:rPr>
          <w:rFonts w:ascii="Times New Roman" w:eastAsia="PragmaticaCondC" w:hAnsi="Times New Roman" w:cs="Times New Roman"/>
          <w:b/>
        </w:rPr>
      </w:pPr>
    </w:p>
    <w:p w:rsidR="00DE6519" w:rsidRPr="001D68CD" w:rsidRDefault="00DE6519" w:rsidP="00DE6519">
      <w:pPr>
        <w:rPr>
          <w:rFonts w:ascii="Times New Roman" w:hAnsi="Times New Roman" w:cs="Times New Roman"/>
          <w:b/>
        </w:rPr>
      </w:pPr>
    </w:p>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Содержание учебных часов</w:t>
      </w:r>
    </w:p>
    <w:tbl>
      <w:tblPr>
        <w:tblStyle w:val="a4"/>
        <w:tblW w:w="15559" w:type="dxa"/>
        <w:tblLook w:val="04A0"/>
      </w:tblPr>
      <w:tblGrid>
        <w:gridCol w:w="1964"/>
        <w:gridCol w:w="12109"/>
        <w:gridCol w:w="1486"/>
      </w:tblGrid>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Название раздела</w:t>
            </w:r>
          </w:p>
        </w:tc>
        <w:tc>
          <w:tcPr>
            <w:tcW w:w="12405"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Краткое содержание</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Количество часов</w:t>
            </w:r>
          </w:p>
        </w:tc>
      </w:tr>
      <w:tr w:rsidR="00DE6519" w:rsidRPr="001D68CD" w:rsidTr="00153551">
        <w:tc>
          <w:tcPr>
            <w:tcW w:w="1668" w:type="dxa"/>
          </w:tcPr>
          <w:p w:rsidR="00DE6519" w:rsidRPr="001D68CD" w:rsidRDefault="00DE6519" w:rsidP="00DE6519">
            <w:pPr>
              <w:jc w:val="center"/>
              <w:rPr>
                <w:rFonts w:ascii="Times New Roman" w:eastAsia="Calibri" w:hAnsi="Times New Roman" w:cs="Times New Roman"/>
                <w:b/>
                <w:bCs/>
              </w:rPr>
            </w:pPr>
            <w:r w:rsidRPr="001D68CD">
              <w:rPr>
                <w:rFonts w:ascii="Times New Roman" w:eastAsia="Calibri" w:hAnsi="Times New Roman" w:cs="Times New Roman"/>
                <w:b/>
                <w:bCs/>
              </w:rPr>
              <w:t>Наука география</w:t>
            </w:r>
          </w:p>
          <w:p w:rsidR="00DE6519" w:rsidRPr="001D68CD" w:rsidRDefault="00DE6519" w:rsidP="00DE6519">
            <w:pPr>
              <w:jc w:val="center"/>
              <w:rPr>
                <w:rFonts w:ascii="Times New Roman" w:hAnsi="Times New Roman" w:cs="Times New Roman"/>
                <w:b/>
              </w:rPr>
            </w:pPr>
          </w:p>
        </w:tc>
        <w:tc>
          <w:tcPr>
            <w:tcW w:w="12405" w:type="dxa"/>
          </w:tcPr>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 xml:space="preserve">География как наука. Предмет географии. Методы географических исследований: описательный, картографический. Космические методы. Источники географических знаний.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b/>
                <w:bCs/>
                <w:u w:val="single"/>
              </w:rPr>
              <w:t>Учебные понятия:</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география, наука, метод, описательный метод, картографический метод, космический метод, источник географических знаний, картография.</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Персоналии: </w:t>
            </w:r>
          </w:p>
          <w:p w:rsidR="00DE6519" w:rsidRPr="001D68CD" w:rsidRDefault="00DE6519" w:rsidP="00DE6519">
            <w:pPr>
              <w:rPr>
                <w:rFonts w:ascii="Times New Roman" w:eastAsia="Calibri" w:hAnsi="Times New Roman" w:cs="Times New Roman"/>
              </w:rPr>
            </w:pPr>
            <w:r w:rsidRPr="001D68CD">
              <w:rPr>
                <w:rFonts w:ascii="Times New Roman" w:hAnsi="Times New Roman" w:cs="Times New Roman"/>
              </w:rPr>
              <w:t>Эратосфен, Генри Стенли.</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rPr>
                <w:rFonts w:ascii="Times New Roman" w:eastAsia="Calibri" w:hAnsi="Times New Roman" w:cs="Times New Roman"/>
              </w:rPr>
            </w:pPr>
            <w:r w:rsidRPr="001D68CD">
              <w:rPr>
                <w:rFonts w:ascii="Times New Roman" w:eastAsia="Calibri" w:hAnsi="Times New Roman" w:cs="Times New Roman"/>
              </w:rPr>
              <w:t>География — древняя наука, которая остается актуальной и сейчас, поскольку она изучает законы взаимоотношения человека и природы.</w:t>
            </w:r>
          </w:p>
          <w:p w:rsidR="00DE6519" w:rsidRPr="001D68CD" w:rsidRDefault="00DE6519" w:rsidP="00DE6519">
            <w:pPr>
              <w:numPr>
                <w:ilvl w:val="0"/>
                <w:numId w:val="2"/>
              </w:numPr>
              <w:snapToGrid w:val="0"/>
              <w:rPr>
                <w:rFonts w:ascii="Times New Roman" w:eastAsia="Calibri" w:hAnsi="Times New Roman" w:cs="Times New Roman"/>
              </w:rPr>
            </w:pPr>
            <w:r w:rsidRPr="001D68CD">
              <w:rPr>
                <w:rFonts w:ascii="Times New Roman" w:eastAsia="Calibri" w:hAnsi="Times New Roman" w:cs="Times New Roman"/>
              </w:rPr>
              <w:t>География располагает большим количеством разнообразных научно-исследовательских методов.</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Практические работы:</w:t>
            </w:r>
          </w:p>
          <w:p w:rsidR="00DE6519" w:rsidRPr="001D68CD" w:rsidRDefault="00DE6519" w:rsidP="00DE6519">
            <w:pPr>
              <w:numPr>
                <w:ilvl w:val="0"/>
                <w:numId w:val="5"/>
              </w:numPr>
              <w:rPr>
                <w:rFonts w:ascii="Times New Roman" w:eastAsia="Calibri" w:hAnsi="Times New Roman" w:cs="Times New Roman"/>
              </w:rPr>
            </w:pPr>
            <w:r w:rsidRPr="001D68CD">
              <w:rPr>
                <w:rFonts w:ascii="Times New Roman" w:eastAsia="Calibri" w:hAnsi="Times New Roman" w:cs="Times New Roman"/>
              </w:rPr>
              <w:t>Составление схемы наук о природе.</w:t>
            </w:r>
          </w:p>
          <w:p w:rsidR="00DE6519" w:rsidRPr="001D68CD" w:rsidRDefault="00DE6519" w:rsidP="00DE6519">
            <w:pPr>
              <w:widowControl/>
              <w:numPr>
                <w:ilvl w:val="0"/>
                <w:numId w:val="5"/>
              </w:numPr>
              <w:suppressAutoHyphens w:val="0"/>
              <w:jc w:val="both"/>
              <w:rPr>
                <w:rFonts w:ascii="Times New Roman" w:eastAsia="Calibri" w:hAnsi="Times New Roman" w:cs="Times New Roman"/>
              </w:rPr>
            </w:pPr>
            <w:r w:rsidRPr="001D68CD">
              <w:rPr>
                <w:rFonts w:ascii="Times New Roman" w:eastAsia="Calibri" w:hAnsi="Times New Roman" w:cs="Times New Roman"/>
              </w:rPr>
              <w:t>Составление описания учебного кабинета географии.</w:t>
            </w:r>
          </w:p>
          <w:p w:rsidR="00DE6519" w:rsidRPr="001D68CD" w:rsidRDefault="00DE6519" w:rsidP="00DE6519">
            <w:pPr>
              <w:widowControl/>
              <w:numPr>
                <w:ilvl w:val="0"/>
                <w:numId w:val="5"/>
              </w:numPr>
              <w:suppressAutoHyphens w:val="0"/>
              <w:jc w:val="both"/>
              <w:rPr>
                <w:rFonts w:ascii="Times New Roman" w:eastAsia="Calibri" w:hAnsi="Times New Roman" w:cs="Times New Roman"/>
              </w:rPr>
            </w:pPr>
            <w:r w:rsidRPr="001D68CD">
              <w:rPr>
                <w:rFonts w:ascii="Times New Roman" w:eastAsia="Calibri" w:hAnsi="Times New Roman" w:cs="Times New Roman"/>
              </w:rPr>
              <w:t>Составление перечня источников географической информации, используемых на уроках.</w:t>
            </w:r>
          </w:p>
          <w:p w:rsidR="00DE6519" w:rsidRPr="001D68CD" w:rsidRDefault="00DE6519" w:rsidP="00DE6519">
            <w:pPr>
              <w:numPr>
                <w:ilvl w:val="0"/>
                <w:numId w:val="5"/>
              </w:numPr>
              <w:rPr>
                <w:rFonts w:ascii="Times New Roman" w:hAnsi="Times New Roman" w:cs="Times New Roman"/>
              </w:rPr>
            </w:pPr>
            <w:r w:rsidRPr="001D68CD">
              <w:rPr>
                <w:rFonts w:ascii="Times New Roman" w:eastAsia="Calibri" w:hAnsi="Times New Roman" w:cs="Times New Roman"/>
              </w:rPr>
              <w:t>Организация наблюдений за погодой.</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2</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Земля и её изображение</w:t>
            </w:r>
          </w:p>
        </w:tc>
        <w:tc>
          <w:tcPr>
            <w:tcW w:w="12405" w:type="dxa"/>
          </w:tcPr>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Учебные понятия: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плоскость, шар, окружность Земного шара,эллипсоид, полярный радиус, экваториальный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местности, аэрофотоснимок, космический снимок, ориентирование, стороны горизонта, компас, румбы, сутки, год, високосный год, полюс, экватор.</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Персоналии: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Пифагор, Аристотель, Исаак Ньютон.</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Представления об истинных форме и размерах Земли складывались в течение долгого времени.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Форма и движение Земли во многом определяют особенности ее природы.</w:t>
            </w:r>
          </w:p>
          <w:p w:rsidR="00153551"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 xml:space="preserve">Картографические изображения земной поверхности – величайшие изобретения </w:t>
            </w:r>
          </w:p>
          <w:p w:rsidR="00153551" w:rsidRDefault="00153551" w:rsidP="00153551">
            <w:pPr>
              <w:snapToGrid w:val="0"/>
              <w:ind w:left="360"/>
              <w:jc w:val="both"/>
              <w:rPr>
                <w:rFonts w:ascii="Times New Roman" w:eastAsia="Calibri" w:hAnsi="Times New Roman" w:cs="Times New Roman"/>
              </w:rPr>
            </w:pPr>
          </w:p>
          <w:p w:rsidR="00DE6519" w:rsidRPr="001D68CD" w:rsidRDefault="00DE6519" w:rsidP="00153551">
            <w:pPr>
              <w:snapToGrid w:val="0"/>
              <w:ind w:left="360"/>
              <w:jc w:val="both"/>
              <w:rPr>
                <w:rFonts w:ascii="Times New Roman" w:eastAsia="Calibri" w:hAnsi="Times New Roman" w:cs="Times New Roman"/>
              </w:rPr>
            </w:pPr>
            <w:r w:rsidRPr="001D68CD">
              <w:rPr>
                <w:rFonts w:ascii="Times New Roman" w:eastAsia="Calibri" w:hAnsi="Times New Roman" w:cs="Times New Roman"/>
              </w:rPr>
              <w:t>человечества.</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Практические работы: </w:t>
            </w:r>
          </w:p>
          <w:p w:rsidR="00DE6519" w:rsidRPr="001D68CD" w:rsidRDefault="00DE6519" w:rsidP="00DE6519">
            <w:pPr>
              <w:numPr>
                <w:ilvl w:val="0"/>
                <w:numId w:val="10"/>
              </w:numPr>
              <w:rPr>
                <w:rFonts w:ascii="Times New Roman" w:eastAsia="Calibri" w:hAnsi="Times New Roman" w:cs="Times New Roman"/>
              </w:rPr>
            </w:pPr>
            <w:r w:rsidRPr="001D68CD">
              <w:rPr>
                <w:rFonts w:ascii="Times New Roman" w:eastAsia="Calibri" w:hAnsi="Times New Roman" w:cs="Times New Roman"/>
              </w:rPr>
              <w:t>Составление сравнительной характеристики разных способов изображения земной поверхности.</w:t>
            </w:r>
          </w:p>
          <w:p w:rsidR="00DE6519" w:rsidRPr="001D68CD" w:rsidRDefault="00DE6519" w:rsidP="00DE6519">
            <w:pPr>
              <w:numPr>
                <w:ilvl w:val="0"/>
                <w:numId w:val="10"/>
              </w:numPr>
              <w:rPr>
                <w:rFonts w:ascii="Times New Roman" w:hAnsi="Times New Roman" w:cs="Times New Roman"/>
              </w:rPr>
            </w:pPr>
            <w:r w:rsidRPr="001D68CD">
              <w:rPr>
                <w:rFonts w:ascii="Times New Roman" w:eastAsia="Calibri" w:hAnsi="Times New Roman" w:cs="Times New Roman"/>
              </w:rPr>
              <w:t>Определение с помощью компаса сторон горизонта.</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5</w:t>
            </w:r>
          </w:p>
        </w:tc>
      </w:tr>
      <w:tr w:rsidR="00DE6519" w:rsidRPr="001D68CD" w:rsidTr="00153551">
        <w:tc>
          <w:tcPr>
            <w:tcW w:w="1668" w:type="dxa"/>
          </w:tcPr>
          <w:p w:rsidR="00153551" w:rsidRDefault="00153551" w:rsidP="00DE6519">
            <w:pPr>
              <w:jc w:val="center"/>
              <w:rPr>
                <w:rFonts w:ascii="Times New Roman" w:eastAsia="Calibri" w:hAnsi="Times New Roman" w:cs="Times New Roman"/>
                <w:b/>
                <w:bCs/>
              </w:rPr>
            </w:pPr>
          </w:p>
          <w:p w:rsidR="00153551" w:rsidRDefault="00153551" w:rsidP="00DE6519">
            <w:pPr>
              <w:jc w:val="center"/>
              <w:rPr>
                <w:rFonts w:ascii="Times New Roman" w:eastAsia="Calibri" w:hAnsi="Times New Roman" w:cs="Times New Roman"/>
                <w:b/>
                <w:bCs/>
              </w:rPr>
            </w:pPr>
          </w:p>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История географических открытий</w:t>
            </w:r>
          </w:p>
        </w:tc>
        <w:tc>
          <w:tcPr>
            <w:tcW w:w="12405" w:type="dxa"/>
          </w:tcPr>
          <w:p w:rsidR="00153551" w:rsidRDefault="00153551" w:rsidP="00DE6519">
            <w:pPr>
              <w:rPr>
                <w:rFonts w:ascii="Times New Roman" w:eastAsia="Calibri" w:hAnsi="Times New Roman" w:cs="Times New Roman"/>
              </w:rPr>
            </w:pPr>
          </w:p>
          <w:p w:rsidR="00153551" w:rsidRDefault="00153551" w:rsidP="00DE6519">
            <w:pPr>
              <w:rPr>
                <w:rFonts w:ascii="Times New Roman" w:eastAsia="Calibri" w:hAnsi="Times New Roman" w:cs="Times New Roman"/>
              </w:rPr>
            </w:pP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Путешествия первобытного человека. Экспедиция Тура Хейердала на «Кон-Тики». Плавания финикийцев вокруг Африки. География Древней Греции. Путешествие Пифея. Географические открытия викингов. Путешествие Марко Поло. Хождение за три моря. Жизнь деятельность Христофора Колумба. Первое кругосветное плавание. Поиски Неизвестной Южной Земли. Русские путешественники и мореплаватели на северо-востоке Азии. Русские кругосветные экспедиции. Открытие Антарктиды.</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b/>
                <w:bCs/>
                <w:u w:val="single"/>
              </w:rPr>
              <w:t xml:space="preserve">Учебные понятия:  </w:t>
            </w:r>
            <w:r w:rsidRPr="001D68CD">
              <w:rPr>
                <w:rFonts w:ascii="Times New Roman" w:eastAsia="Calibri" w:hAnsi="Times New Roman" w:cs="Times New Roman"/>
              </w:rPr>
              <w:t>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айсберг.</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Персоналии: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Тур Хейердал, Нехо, Геродот, Пифей, Эрик Рауди (Рыжий), Лейв Счастливый, Марко Поло, Рустичано, Хубилай, Афанасий Никитин, Генрих Мореплаватель, БартоломеуДиаш, Васко да Гама, Христофор Колумб, Изабелла Кастильская, АмеригоВеспуччи, Фернан Магеллан, Хуан Себастьян Элькано, Луис де Торрес, Абель Тасман, Джеймс Кук, Семён Дежнёв, Витус Беринг, Алексей Ильич Чириков, Иван Федорович Крузенштерн, Юрий Федорович Лисянский, Фаддей Фаддеевич Беллинсгаузен, Михаил Петрович Лазарев.</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Изучение поверхности Земли — результат героических усилий многих поколений людей.</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Практические работы: </w:t>
            </w:r>
          </w:p>
          <w:p w:rsidR="00DE6519" w:rsidRPr="001D68CD" w:rsidRDefault="00DE6519" w:rsidP="00DE6519">
            <w:pPr>
              <w:numPr>
                <w:ilvl w:val="0"/>
                <w:numId w:val="11"/>
              </w:numPr>
              <w:snapToGrid w:val="0"/>
              <w:jc w:val="both"/>
              <w:rPr>
                <w:rFonts w:ascii="Times New Roman" w:eastAsia="Calibri" w:hAnsi="Times New Roman" w:cs="Times New Roman"/>
              </w:rPr>
            </w:pPr>
            <w:r w:rsidRPr="001D68CD">
              <w:rPr>
                <w:rFonts w:ascii="Times New Roman" w:eastAsia="Calibri" w:hAnsi="Times New Roman" w:cs="Times New Roman"/>
              </w:rPr>
              <w:t>Обозначение на контурной карте маршрутов путешествий, обозначение географических объектов.</w:t>
            </w:r>
          </w:p>
          <w:p w:rsidR="00DE6519" w:rsidRPr="001D68CD" w:rsidRDefault="00DE6519" w:rsidP="00DE6519">
            <w:pPr>
              <w:numPr>
                <w:ilvl w:val="0"/>
                <w:numId w:val="11"/>
              </w:numPr>
              <w:snapToGrid w:val="0"/>
              <w:jc w:val="both"/>
              <w:rPr>
                <w:rFonts w:ascii="Times New Roman" w:hAnsi="Times New Roman" w:cs="Times New Roman"/>
              </w:rPr>
            </w:pPr>
            <w:r w:rsidRPr="001D68CD">
              <w:rPr>
                <w:rFonts w:ascii="Times New Roman" w:eastAsia="Calibri" w:hAnsi="Times New Roman" w:cs="Times New Roman"/>
              </w:rPr>
              <w:t>Составление сводной таблицы «Имена русских первопроходцев и мореплавателей на карте мира».</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13</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lastRenderedPageBreak/>
              <w:t>Путешествие по планете Земля</w:t>
            </w:r>
          </w:p>
        </w:tc>
        <w:tc>
          <w:tcPr>
            <w:tcW w:w="12405" w:type="dxa"/>
          </w:tcPr>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 xml:space="preserve">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 </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Учебные понятия: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w:t>
            </w:r>
            <w:r w:rsidRPr="001D68CD">
              <w:rPr>
                <w:rFonts w:ascii="Times New Roman" w:hAnsi="Times New Roman" w:cs="Times New Roman"/>
              </w:rPr>
              <w:t>учно-исследовательская станция.</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Мировой океан играет огромную роль в формировании природы Земли.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Природа каждого материка уникальна.</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Практические работы: </w:t>
            </w:r>
          </w:p>
          <w:p w:rsidR="00DE6519" w:rsidRPr="001D68CD" w:rsidRDefault="00DE6519" w:rsidP="00DE6519">
            <w:pPr>
              <w:numPr>
                <w:ilvl w:val="0"/>
                <w:numId w:val="12"/>
              </w:numPr>
              <w:tabs>
                <w:tab w:val="left" w:pos="0"/>
              </w:tabs>
              <w:snapToGrid w:val="0"/>
              <w:jc w:val="both"/>
              <w:rPr>
                <w:rFonts w:ascii="Times New Roman" w:eastAsia="Calibri" w:hAnsi="Times New Roman" w:cs="Times New Roman"/>
              </w:rPr>
            </w:pPr>
            <w:r w:rsidRPr="001D68CD">
              <w:rPr>
                <w:rFonts w:ascii="Times New Roman" w:eastAsia="Calibri" w:hAnsi="Times New Roman" w:cs="Times New Roman"/>
              </w:rPr>
              <w:t>Обозначение на контурной карте материков и океанов Земли.</w:t>
            </w:r>
          </w:p>
          <w:p w:rsidR="00DE6519" w:rsidRPr="001D68CD" w:rsidRDefault="00DE6519" w:rsidP="00DE6519">
            <w:pPr>
              <w:numPr>
                <w:ilvl w:val="0"/>
                <w:numId w:val="12"/>
              </w:numPr>
              <w:tabs>
                <w:tab w:val="left" w:pos="0"/>
              </w:tabs>
              <w:snapToGrid w:val="0"/>
              <w:jc w:val="both"/>
              <w:rPr>
                <w:rFonts w:ascii="Times New Roman" w:hAnsi="Times New Roman" w:cs="Times New Roman"/>
              </w:rPr>
            </w:pPr>
            <w:r w:rsidRPr="001D68CD">
              <w:rPr>
                <w:rFonts w:ascii="Times New Roman" w:eastAsia="Calibri" w:hAnsi="Times New Roman" w:cs="Times New Roman"/>
              </w:rPr>
              <w:t>Обозначение на контурной карте крупнейших государств материка.</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10</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Природа Земли</w:t>
            </w:r>
          </w:p>
        </w:tc>
        <w:tc>
          <w:tcPr>
            <w:tcW w:w="12405" w:type="dxa"/>
          </w:tcPr>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 xml:space="preserve">Что такое природа. Природные объекты. Географическая оболочка Земли и ее части: литосфера, атмосфера, гидросфера и биосфера. </w:t>
            </w:r>
          </w:p>
          <w:p w:rsidR="00DE6519" w:rsidRPr="001D68CD" w:rsidRDefault="00DE6519" w:rsidP="00DE6519">
            <w:pPr>
              <w:rPr>
                <w:rFonts w:ascii="Times New Roman" w:eastAsia="Calibri" w:hAnsi="Times New Roman" w:cs="Times New Roman"/>
                <w:b/>
                <w:bCs/>
              </w:rPr>
            </w:pPr>
            <w:r w:rsidRPr="001D68CD">
              <w:rPr>
                <w:rFonts w:ascii="Times New Roman" w:eastAsia="Calibri" w:hAnsi="Times New Roman" w:cs="Times New Roman"/>
                <w:b/>
                <w:bCs/>
                <w:u w:val="single"/>
              </w:rPr>
              <w:t xml:space="preserve">Учебные понятия: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природа, объекты природы, литосфера, атмосфера, гидросфера, био</w:t>
            </w:r>
            <w:r w:rsidRPr="001D68CD">
              <w:rPr>
                <w:rFonts w:ascii="Times New Roman" w:hAnsi="Times New Roman" w:cs="Times New Roman"/>
              </w:rPr>
              <w:t>сфера, географическая оболочка.</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Природа Земли — сложное сочетание разнообразных природных объектов.</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Природные оболочки взаимосвязаны и образуют географическую оболочку или природу Земли.</w:t>
            </w:r>
          </w:p>
          <w:p w:rsidR="00DE6519" w:rsidRDefault="00DE6519" w:rsidP="00153551">
            <w:pPr>
              <w:rPr>
                <w:rFonts w:ascii="Times New Roman" w:eastAsia="Calibri" w:hAnsi="Times New Roman" w:cs="Times New Roman"/>
              </w:rPr>
            </w:pPr>
            <w:r w:rsidRPr="001D68CD">
              <w:rPr>
                <w:rFonts w:ascii="Times New Roman" w:eastAsia="Calibri" w:hAnsi="Times New Roman" w:cs="Times New Roman"/>
                <w:b/>
                <w:bCs/>
                <w:u w:val="single"/>
              </w:rPr>
              <w:t xml:space="preserve">Практические работы: </w:t>
            </w:r>
            <w:r w:rsidRPr="00153551">
              <w:rPr>
                <w:rFonts w:ascii="Times New Roman" w:eastAsia="Calibri" w:hAnsi="Times New Roman" w:cs="Times New Roman"/>
              </w:rPr>
              <w:t>Организация фенологических наблюдений в природе.</w:t>
            </w:r>
          </w:p>
          <w:p w:rsidR="00153551" w:rsidRPr="00153551" w:rsidRDefault="00153551" w:rsidP="00153551">
            <w:pPr>
              <w:rPr>
                <w:rFonts w:ascii="Times New Roman" w:eastAsia="Calibri" w:hAnsi="Times New Roman" w:cs="Times New Roman"/>
                <w:b/>
                <w:bCs/>
                <w:u w:val="single"/>
              </w:rPr>
            </w:pP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3</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Pr>
                <w:rFonts w:ascii="Times New Roman" w:eastAsia="Calibri" w:hAnsi="Times New Roman" w:cs="Times New Roman"/>
                <w:b/>
              </w:rPr>
              <w:lastRenderedPageBreak/>
              <w:t>Повторение</w:t>
            </w:r>
          </w:p>
        </w:tc>
        <w:tc>
          <w:tcPr>
            <w:tcW w:w="12405" w:type="dxa"/>
          </w:tcPr>
          <w:p w:rsidR="00DE6519" w:rsidRPr="001D68CD" w:rsidRDefault="00DE6519" w:rsidP="00DE6519">
            <w:pPr>
              <w:jc w:val="center"/>
              <w:rPr>
                <w:rFonts w:ascii="Times New Roman" w:hAnsi="Times New Roman" w:cs="Times New Roman"/>
                <w:b/>
              </w:rPr>
            </w:pP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2</w:t>
            </w:r>
          </w:p>
        </w:tc>
      </w:tr>
    </w:tbl>
    <w:p w:rsidR="00DE6519" w:rsidRPr="001D68CD" w:rsidRDefault="00DE6519" w:rsidP="00DE6519">
      <w:pPr>
        <w:jc w:val="center"/>
        <w:rPr>
          <w:rFonts w:ascii="Times New Roman" w:eastAsia="PragmaticaCondC" w:hAnsi="Times New Roman" w:cs="Times New Roman"/>
          <w:b/>
        </w:rPr>
      </w:pPr>
    </w:p>
    <w:p w:rsidR="00DE6519" w:rsidRDefault="00DE6519" w:rsidP="00DE6519">
      <w:pPr>
        <w:jc w:val="center"/>
        <w:rPr>
          <w:rFonts w:ascii="Times New Roman" w:eastAsia="PragmaticaCondC" w:hAnsi="Times New Roman" w:cs="Times New Roman"/>
          <w:b/>
        </w:rPr>
      </w:pPr>
    </w:p>
    <w:p w:rsidR="00DE6519" w:rsidRPr="001D68CD" w:rsidRDefault="00DE6519" w:rsidP="00DE6519">
      <w:pPr>
        <w:jc w:val="center"/>
        <w:rPr>
          <w:rFonts w:ascii="Times New Roman" w:eastAsia="PragmaticaCondC" w:hAnsi="Times New Roman" w:cs="Times New Roman"/>
          <w:b/>
        </w:rPr>
      </w:pPr>
      <w:r w:rsidRPr="001D68CD">
        <w:rPr>
          <w:rFonts w:ascii="Times New Roman" w:eastAsia="PragmaticaCondC" w:hAnsi="Times New Roman" w:cs="Times New Roman"/>
          <w:b/>
        </w:rPr>
        <w:t>Географическая номенклатура</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Arial" w:hAnsi="Times New Roman" w:cs="Times New Roman"/>
          <w:b/>
        </w:rPr>
        <w:t>Материки:</w:t>
      </w:r>
      <w:r w:rsidRPr="001D68CD">
        <w:rPr>
          <w:rFonts w:ascii="Times New Roman" w:eastAsia="PragmaticaCondC" w:hAnsi="Times New Roman" w:cs="Times New Roman"/>
        </w:rPr>
        <w:t xml:space="preserve"> Евразия, Северная Америка, Южная Америка, Африка, Австралия, Антарктида.</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Океаны:</w:t>
      </w:r>
      <w:r w:rsidRPr="001D68CD">
        <w:rPr>
          <w:rFonts w:ascii="Times New Roman" w:eastAsia="PragmaticaCondC" w:hAnsi="Times New Roman" w:cs="Times New Roman"/>
        </w:rPr>
        <w:t xml:space="preserve"> Тихий, Атлантический, Индийский, Северный Ледовитый.</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Острова:</w:t>
      </w:r>
      <w:r w:rsidRPr="001D68CD">
        <w:rPr>
          <w:rFonts w:ascii="Times New Roman" w:eastAsia="PragmaticaCondC" w:hAnsi="Times New Roman" w:cs="Times New Roman"/>
        </w:rPr>
        <w:t xml:space="preserve"> Гренландия, Мадагаскар, Новая Зеландия, Новая Гвинея.</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Полуострова:</w:t>
      </w:r>
      <w:r w:rsidRPr="001D68CD">
        <w:rPr>
          <w:rFonts w:ascii="Times New Roman" w:eastAsia="PragmaticaCondC" w:hAnsi="Times New Roman" w:cs="Times New Roman"/>
        </w:rPr>
        <w:t xml:space="preserve"> Аравийский, Индостан.</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Заливы:</w:t>
      </w:r>
      <w:r w:rsidRPr="001D68CD">
        <w:rPr>
          <w:rFonts w:ascii="Times New Roman" w:eastAsia="PragmaticaCondC" w:hAnsi="Times New Roman" w:cs="Times New Roman"/>
        </w:rPr>
        <w:t xml:space="preserve"> Мексиканский, Бенгальский, Персидский, Гвинейский.</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Проливы:</w:t>
      </w:r>
      <w:r w:rsidRPr="001D68CD">
        <w:rPr>
          <w:rFonts w:ascii="Times New Roman" w:eastAsia="PragmaticaCondC" w:hAnsi="Times New Roman" w:cs="Times New Roman"/>
        </w:rPr>
        <w:t xml:space="preserve"> Гибралтарский, Магелланов.</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Горные системы:</w:t>
      </w:r>
      <w:r w:rsidRPr="001D68CD">
        <w:rPr>
          <w:rFonts w:ascii="Times New Roman" w:eastAsia="PragmaticaCondC" w:hAnsi="Times New Roman" w:cs="Times New Roman"/>
        </w:rPr>
        <w:t xml:space="preserve"> Гималаи, Кордильеры, Анды, Кавказ, Урал.</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Горные вершины, вулканы:</w:t>
      </w:r>
      <w:r w:rsidRPr="001D68CD">
        <w:rPr>
          <w:rFonts w:ascii="Times New Roman" w:eastAsia="PragmaticaCondC" w:hAnsi="Times New Roman" w:cs="Times New Roman"/>
        </w:rPr>
        <w:t xml:space="preserve"> Джомолунгма (Эверест), Килиманджаро, Ключевская Сопка, Эльбрус, Везувий.</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Моря:</w:t>
      </w:r>
      <w:r w:rsidRPr="001D68CD">
        <w:rPr>
          <w:rFonts w:ascii="Times New Roman" w:eastAsia="PragmaticaCondC" w:hAnsi="Times New Roman" w:cs="Times New Roman"/>
        </w:rPr>
        <w:t xml:space="preserve"> Средиземное, Черное, Балтийское, Красное, Карибское.</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Реки:</w:t>
      </w:r>
      <w:r w:rsidRPr="001D68CD">
        <w:rPr>
          <w:rFonts w:ascii="Times New Roman" w:eastAsia="PragmaticaCondC" w:hAnsi="Times New Roman" w:cs="Times New Roman"/>
        </w:rPr>
        <w:t xml:space="preserve"> Нил, Амазонка, Миссисипи, Конго, Волга, Инд, Ганг, Хуанхэ, Янцзы.</w:t>
      </w:r>
    </w:p>
    <w:p w:rsidR="00DE6519" w:rsidRPr="001D68CD" w:rsidRDefault="00DE6519" w:rsidP="00DE6519">
      <w:pPr>
        <w:tabs>
          <w:tab w:val="left" w:pos="0"/>
        </w:tabs>
        <w:snapToGrid w:val="0"/>
        <w:ind w:firstLine="283"/>
        <w:jc w:val="both"/>
        <w:rPr>
          <w:rFonts w:ascii="Times New Roman" w:eastAsia="PragmaticaCondC" w:hAnsi="Times New Roman" w:cs="Times New Roman"/>
        </w:rPr>
      </w:pPr>
      <w:r w:rsidRPr="001D68CD">
        <w:rPr>
          <w:rFonts w:ascii="Times New Roman" w:eastAsia="PragmaticaCondC" w:hAnsi="Times New Roman" w:cs="Times New Roman"/>
          <w:b/>
        </w:rPr>
        <w:t>Озера:</w:t>
      </w:r>
      <w:r w:rsidRPr="001D68CD">
        <w:rPr>
          <w:rFonts w:ascii="Times New Roman" w:eastAsia="PragmaticaCondC" w:hAnsi="Times New Roman" w:cs="Times New Roman"/>
        </w:rPr>
        <w:t xml:space="preserve"> Каспийское море-озеро, Байкал, Виктория.</w:t>
      </w:r>
    </w:p>
    <w:p w:rsidR="00DE6519" w:rsidRPr="001D68CD" w:rsidRDefault="00DE6519" w:rsidP="00DE6519">
      <w:pPr>
        <w:tabs>
          <w:tab w:val="left" w:pos="0"/>
        </w:tabs>
        <w:snapToGrid w:val="0"/>
        <w:ind w:firstLine="283"/>
        <w:jc w:val="both"/>
        <w:rPr>
          <w:rFonts w:ascii="Times New Roman" w:eastAsia="PragmaticaCondC" w:hAnsi="Times New Roman" w:cs="Times New Roman"/>
        </w:rPr>
      </w:pPr>
      <w:r w:rsidRPr="001D68CD">
        <w:rPr>
          <w:rFonts w:ascii="Times New Roman" w:eastAsia="PragmaticaCondC" w:hAnsi="Times New Roman" w:cs="Times New Roman"/>
          <w:b/>
        </w:rPr>
        <w:t xml:space="preserve">Страны: </w:t>
      </w:r>
      <w:r w:rsidRPr="001D68CD">
        <w:rPr>
          <w:rFonts w:ascii="Times New Roman" w:eastAsia="PragmaticaCondC" w:hAnsi="Times New Roman" w:cs="Times New Roman"/>
        </w:rPr>
        <w:t>Россия, Китай, Индия, Индонезия,США, Канада, Мексика, Австралийский Союз.</w:t>
      </w:r>
    </w:p>
    <w:p w:rsidR="00DE6519" w:rsidRPr="001D68CD" w:rsidRDefault="00DE6519" w:rsidP="00DE6519">
      <w:pPr>
        <w:rPr>
          <w:rFonts w:ascii="Times New Roman" w:eastAsia="Calibri" w:hAnsi="Times New Roman" w:cs="Times New Roman"/>
          <w:b/>
        </w:rPr>
      </w:pPr>
    </w:p>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Календарно-тематическое планирование 5 класс (ФГОС)</w:t>
      </w:r>
    </w:p>
    <w:tbl>
      <w:tblPr>
        <w:tblpPr w:leftFromText="180" w:rightFromText="180" w:vertAnchor="text" w:tblpX="74"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7"/>
        <w:gridCol w:w="3267"/>
        <w:gridCol w:w="850"/>
        <w:gridCol w:w="993"/>
        <w:gridCol w:w="899"/>
        <w:gridCol w:w="15"/>
        <w:gridCol w:w="15"/>
        <w:gridCol w:w="30"/>
        <w:gridCol w:w="15"/>
        <w:gridCol w:w="30"/>
        <w:gridCol w:w="30"/>
        <w:gridCol w:w="30"/>
        <w:gridCol w:w="920"/>
        <w:gridCol w:w="8363"/>
      </w:tblGrid>
      <w:tr w:rsidR="00273A7E" w:rsidRPr="001D68CD" w:rsidTr="005B7AD4">
        <w:tc>
          <w:tcPr>
            <w:tcW w:w="527" w:type="dxa"/>
            <w:vMerge w:val="restart"/>
            <w:tcBorders>
              <w:top w:val="single" w:sz="4" w:space="0" w:color="auto"/>
              <w:left w:val="single" w:sz="4" w:space="0" w:color="auto"/>
              <w:bottom w:val="single" w:sz="4" w:space="0" w:color="auto"/>
              <w:right w:val="single" w:sz="4" w:space="0" w:color="auto"/>
            </w:tcBorders>
            <w:hideMark/>
          </w:tcPr>
          <w:p w:rsidR="00273A7E" w:rsidRPr="001D68CD" w:rsidRDefault="00273A7E" w:rsidP="005B7AD4">
            <w:pPr>
              <w:jc w:val="center"/>
              <w:rPr>
                <w:rFonts w:ascii="Times New Roman" w:hAnsi="Times New Roman" w:cs="Times New Roman"/>
                <w:b/>
                <w:kern w:val="2"/>
              </w:rPr>
            </w:pPr>
            <w:r w:rsidRPr="001D68CD">
              <w:rPr>
                <w:rFonts w:ascii="Times New Roman" w:hAnsi="Times New Roman" w:cs="Times New Roman"/>
                <w:b/>
              </w:rPr>
              <w:t>№п/п</w:t>
            </w:r>
          </w:p>
        </w:tc>
        <w:tc>
          <w:tcPr>
            <w:tcW w:w="3267" w:type="dxa"/>
            <w:vMerge w:val="restart"/>
            <w:tcBorders>
              <w:top w:val="single" w:sz="4" w:space="0" w:color="auto"/>
              <w:left w:val="single" w:sz="4" w:space="0" w:color="auto"/>
              <w:bottom w:val="single" w:sz="4" w:space="0" w:color="auto"/>
              <w:right w:val="single" w:sz="4" w:space="0" w:color="auto"/>
            </w:tcBorders>
          </w:tcPr>
          <w:p w:rsidR="00273A7E" w:rsidRPr="001D68CD" w:rsidRDefault="00273A7E" w:rsidP="005B7AD4">
            <w:pPr>
              <w:jc w:val="center"/>
              <w:rPr>
                <w:rFonts w:ascii="Times New Roman" w:hAnsi="Times New Roman" w:cs="Times New Roman"/>
                <w:b/>
                <w:kern w:val="2"/>
              </w:rPr>
            </w:pPr>
            <w:r w:rsidRPr="001D68CD">
              <w:rPr>
                <w:rFonts w:ascii="Times New Roman" w:hAnsi="Times New Roman" w:cs="Times New Roman"/>
                <w:b/>
              </w:rPr>
              <w:t>Тема урока</w:t>
            </w:r>
          </w:p>
          <w:p w:rsidR="00273A7E" w:rsidRPr="001D68CD" w:rsidRDefault="00273A7E" w:rsidP="005B7AD4">
            <w:pPr>
              <w:jc w:val="center"/>
              <w:rPr>
                <w:rFonts w:ascii="Times New Roman" w:hAnsi="Times New Roman" w:cs="Times New Roman"/>
                <w:b/>
                <w:kern w:val="2"/>
              </w:rPr>
            </w:pPr>
          </w:p>
        </w:tc>
        <w:tc>
          <w:tcPr>
            <w:tcW w:w="3827" w:type="dxa"/>
            <w:gridSpan w:val="11"/>
            <w:tcBorders>
              <w:top w:val="single" w:sz="4" w:space="0" w:color="auto"/>
              <w:left w:val="single" w:sz="4" w:space="0" w:color="auto"/>
              <w:right w:val="single" w:sz="4" w:space="0" w:color="auto"/>
            </w:tcBorders>
          </w:tcPr>
          <w:p w:rsidR="00273A7E" w:rsidRPr="001D68CD" w:rsidRDefault="00273A7E" w:rsidP="005B7AD4">
            <w:pPr>
              <w:jc w:val="center"/>
              <w:rPr>
                <w:rFonts w:ascii="Times New Roman" w:hAnsi="Times New Roman" w:cs="Times New Roman"/>
                <w:b/>
                <w:kern w:val="2"/>
              </w:rPr>
            </w:pPr>
            <w:r w:rsidRPr="001D68CD">
              <w:rPr>
                <w:rFonts w:ascii="Times New Roman" w:hAnsi="Times New Roman" w:cs="Times New Roman"/>
                <w:b/>
                <w:kern w:val="2"/>
              </w:rPr>
              <w:t>Дата проведения</w:t>
            </w:r>
          </w:p>
        </w:tc>
        <w:tc>
          <w:tcPr>
            <w:tcW w:w="8363" w:type="dxa"/>
            <w:vMerge w:val="restart"/>
            <w:tcBorders>
              <w:top w:val="single" w:sz="4" w:space="0" w:color="auto"/>
              <w:left w:val="nil"/>
              <w:right w:val="single" w:sz="4" w:space="0" w:color="auto"/>
            </w:tcBorders>
          </w:tcPr>
          <w:p w:rsidR="00273A7E" w:rsidRPr="001D68CD" w:rsidRDefault="00273A7E" w:rsidP="005B7AD4">
            <w:pPr>
              <w:jc w:val="center"/>
              <w:rPr>
                <w:rFonts w:ascii="Times New Roman" w:hAnsi="Times New Roman" w:cs="Times New Roman"/>
                <w:b/>
                <w:kern w:val="2"/>
              </w:rPr>
            </w:pPr>
            <w:r w:rsidRPr="001D68CD">
              <w:rPr>
                <w:rFonts w:ascii="Times New Roman" w:hAnsi="Times New Roman" w:cs="Times New Roman"/>
                <w:b/>
              </w:rPr>
              <w:t>Основные виды учебной деятельности</w:t>
            </w:r>
          </w:p>
        </w:tc>
      </w:tr>
      <w:tr w:rsidR="009A6BCD" w:rsidRPr="001D68CD" w:rsidTr="005B7AD4">
        <w:tc>
          <w:tcPr>
            <w:tcW w:w="527" w:type="dxa"/>
            <w:vMerge/>
            <w:tcBorders>
              <w:top w:val="single" w:sz="4" w:space="0" w:color="auto"/>
              <w:left w:val="single" w:sz="4" w:space="0" w:color="auto"/>
              <w:bottom w:val="single" w:sz="4" w:space="0" w:color="auto"/>
              <w:right w:val="single" w:sz="4" w:space="0" w:color="auto"/>
            </w:tcBorders>
            <w:vAlign w:val="center"/>
            <w:hideMark/>
          </w:tcPr>
          <w:p w:rsidR="009A6BCD" w:rsidRPr="001D68CD" w:rsidRDefault="009A6BCD" w:rsidP="005B7AD4">
            <w:pPr>
              <w:rPr>
                <w:rFonts w:ascii="Times New Roman" w:hAnsi="Times New Roman" w:cs="Times New Roman"/>
                <w:kern w:val="2"/>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9A6BCD" w:rsidRPr="001D68CD" w:rsidRDefault="009A6BCD" w:rsidP="005B7AD4">
            <w:pPr>
              <w:rPr>
                <w:rFonts w:ascii="Times New Roman" w:hAnsi="Times New Roman" w:cs="Times New Roman"/>
                <w:kern w:val="2"/>
              </w:rPr>
            </w:pPr>
          </w:p>
        </w:tc>
        <w:tc>
          <w:tcPr>
            <w:tcW w:w="850" w:type="dxa"/>
            <w:tcBorders>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b/>
              </w:rPr>
            </w:pPr>
            <w:r>
              <w:rPr>
                <w:rFonts w:ascii="Times New Roman" w:hAnsi="Times New Roman" w:cs="Times New Roman"/>
                <w:b/>
              </w:rPr>
              <w:t>п</w:t>
            </w:r>
            <w:r w:rsidRPr="001D68CD">
              <w:rPr>
                <w:rFonts w:ascii="Times New Roman" w:hAnsi="Times New Roman" w:cs="Times New Roman"/>
                <w:b/>
              </w:rPr>
              <w:t>лан</w:t>
            </w:r>
          </w:p>
          <w:p w:rsidR="009A6BCD" w:rsidRPr="001D68CD" w:rsidRDefault="009A6BCD" w:rsidP="005B7AD4">
            <w:pPr>
              <w:jc w:val="center"/>
              <w:rPr>
                <w:rFonts w:ascii="Times New Roman" w:hAnsi="Times New Roman" w:cs="Times New Roman"/>
                <w:b/>
                <w:kern w:val="2"/>
              </w:rPr>
            </w:pPr>
            <w:r>
              <w:rPr>
                <w:rFonts w:ascii="Times New Roman" w:hAnsi="Times New Roman" w:cs="Times New Roman"/>
                <w:b/>
                <w:kern w:val="2"/>
              </w:rPr>
              <w:t xml:space="preserve">5 </w:t>
            </w:r>
            <w:r w:rsidR="005B7AD4">
              <w:rPr>
                <w:rFonts w:ascii="Times New Roman" w:hAnsi="Times New Roman" w:cs="Times New Roman"/>
                <w:b/>
                <w:kern w:val="2"/>
              </w:rPr>
              <w:t>А</w:t>
            </w:r>
          </w:p>
        </w:tc>
        <w:tc>
          <w:tcPr>
            <w:tcW w:w="993" w:type="dxa"/>
            <w:tcBorders>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b/>
                <w:kern w:val="2"/>
              </w:rPr>
            </w:pPr>
            <w:r>
              <w:rPr>
                <w:rFonts w:ascii="Times New Roman" w:hAnsi="Times New Roman" w:cs="Times New Roman"/>
                <w:b/>
                <w:kern w:val="2"/>
              </w:rPr>
              <w:t>факт</w:t>
            </w:r>
          </w:p>
          <w:p w:rsidR="009A6BCD" w:rsidRPr="001D68CD" w:rsidRDefault="009A6BCD" w:rsidP="005B7AD4">
            <w:pPr>
              <w:jc w:val="center"/>
              <w:rPr>
                <w:rFonts w:ascii="Times New Roman" w:hAnsi="Times New Roman" w:cs="Times New Roman"/>
                <w:b/>
                <w:kern w:val="2"/>
              </w:rPr>
            </w:pPr>
            <w:r>
              <w:rPr>
                <w:rFonts w:ascii="Times New Roman" w:hAnsi="Times New Roman" w:cs="Times New Roman"/>
                <w:b/>
                <w:kern w:val="2"/>
              </w:rPr>
              <w:t xml:space="preserve">5 </w:t>
            </w:r>
            <w:r w:rsidR="005B7AD4">
              <w:rPr>
                <w:rFonts w:ascii="Times New Roman" w:hAnsi="Times New Roman" w:cs="Times New Roman"/>
                <w:b/>
                <w:kern w:val="2"/>
              </w:rPr>
              <w:t>А</w:t>
            </w:r>
          </w:p>
        </w:tc>
        <w:tc>
          <w:tcPr>
            <w:tcW w:w="1064" w:type="dxa"/>
            <w:gridSpan w:val="8"/>
            <w:tcBorders>
              <w:top w:val="single" w:sz="4" w:space="0" w:color="auto"/>
              <w:left w:val="single" w:sz="4" w:space="0" w:color="auto"/>
              <w:bottom w:val="single" w:sz="4" w:space="0" w:color="auto"/>
              <w:right w:val="single" w:sz="4" w:space="0" w:color="auto"/>
            </w:tcBorders>
            <w:hideMark/>
          </w:tcPr>
          <w:p w:rsidR="009A6BCD" w:rsidRDefault="009A6BCD" w:rsidP="005B7AD4">
            <w:pPr>
              <w:jc w:val="center"/>
              <w:rPr>
                <w:rFonts w:ascii="Times New Roman" w:hAnsi="Times New Roman" w:cs="Times New Roman"/>
                <w:b/>
              </w:rPr>
            </w:pPr>
            <w:r>
              <w:rPr>
                <w:rFonts w:ascii="Times New Roman" w:hAnsi="Times New Roman" w:cs="Times New Roman"/>
                <w:b/>
              </w:rPr>
              <w:t>план</w:t>
            </w:r>
          </w:p>
          <w:p w:rsidR="009A6BCD" w:rsidRPr="001D68CD" w:rsidRDefault="009A6BCD" w:rsidP="005B7AD4">
            <w:pPr>
              <w:jc w:val="center"/>
              <w:rPr>
                <w:rFonts w:ascii="Times New Roman" w:hAnsi="Times New Roman" w:cs="Times New Roman"/>
                <w:b/>
                <w:kern w:val="2"/>
              </w:rPr>
            </w:pPr>
            <w:r>
              <w:rPr>
                <w:rFonts w:ascii="Times New Roman" w:hAnsi="Times New Roman" w:cs="Times New Roman"/>
                <w:b/>
                <w:kern w:val="2"/>
              </w:rPr>
              <w:t>5 Б</w:t>
            </w:r>
          </w:p>
        </w:tc>
        <w:tc>
          <w:tcPr>
            <w:tcW w:w="920" w:type="dxa"/>
            <w:tcBorders>
              <w:top w:val="single" w:sz="4" w:space="0" w:color="auto"/>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b/>
                <w:kern w:val="2"/>
              </w:rPr>
            </w:pPr>
            <w:r>
              <w:rPr>
                <w:rFonts w:ascii="Times New Roman" w:hAnsi="Times New Roman" w:cs="Times New Roman"/>
                <w:b/>
                <w:kern w:val="2"/>
              </w:rPr>
              <w:t>Факт</w:t>
            </w:r>
          </w:p>
          <w:p w:rsidR="009A6BCD" w:rsidRPr="001D68CD" w:rsidRDefault="009A6BCD" w:rsidP="005B7AD4">
            <w:pPr>
              <w:jc w:val="center"/>
              <w:rPr>
                <w:rFonts w:ascii="Times New Roman" w:hAnsi="Times New Roman" w:cs="Times New Roman"/>
                <w:b/>
                <w:kern w:val="2"/>
              </w:rPr>
            </w:pPr>
            <w:r>
              <w:rPr>
                <w:rFonts w:ascii="Times New Roman" w:hAnsi="Times New Roman" w:cs="Times New Roman"/>
                <w:b/>
                <w:kern w:val="2"/>
              </w:rPr>
              <w:t>5 Б</w:t>
            </w:r>
          </w:p>
        </w:tc>
        <w:tc>
          <w:tcPr>
            <w:tcW w:w="8363" w:type="dxa"/>
            <w:vMerge/>
            <w:tcBorders>
              <w:left w:val="single" w:sz="4" w:space="0" w:color="auto"/>
              <w:bottom w:val="single" w:sz="4" w:space="0" w:color="auto"/>
              <w:right w:val="single" w:sz="4" w:space="0" w:color="auto"/>
            </w:tcBorders>
            <w:vAlign w:val="center"/>
          </w:tcPr>
          <w:p w:rsidR="009A6BCD" w:rsidRPr="001D68CD" w:rsidRDefault="009A6BCD" w:rsidP="005B7AD4">
            <w:pPr>
              <w:rPr>
                <w:rFonts w:ascii="Times New Roman" w:hAnsi="Times New Roman" w:cs="Times New Roman"/>
                <w:kern w:val="2"/>
              </w:rPr>
            </w:pPr>
          </w:p>
        </w:tc>
      </w:tr>
      <w:tr w:rsidR="00DE6519" w:rsidRPr="001D68CD" w:rsidTr="005B7AD4">
        <w:tc>
          <w:tcPr>
            <w:tcW w:w="15984" w:type="dxa"/>
            <w:gridSpan w:val="14"/>
            <w:tcBorders>
              <w:top w:val="single" w:sz="4" w:space="0" w:color="auto"/>
              <w:left w:val="single" w:sz="4" w:space="0" w:color="auto"/>
              <w:bottom w:val="single" w:sz="4" w:space="0" w:color="auto"/>
              <w:right w:val="single" w:sz="4" w:space="0" w:color="auto"/>
            </w:tcBorders>
            <w:vAlign w:val="center"/>
            <w:hideMark/>
          </w:tcPr>
          <w:p w:rsidR="00DE6519" w:rsidRDefault="00DE6519" w:rsidP="005B7AD4">
            <w:pPr>
              <w:jc w:val="center"/>
              <w:rPr>
                <w:rFonts w:ascii="Times New Roman" w:hAnsi="Times New Roman" w:cs="Times New Roman"/>
                <w:b/>
                <w:kern w:val="2"/>
                <w:lang w:val="tt-RU"/>
              </w:rPr>
            </w:pPr>
            <w:r>
              <w:rPr>
                <w:rFonts w:ascii="Times New Roman" w:hAnsi="Times New Roman" w:cs="Times New Roman"/>
                <w:b/>
                <w:kern w:val="2"/>
                <w:lang w:val="tt-RU"/>
              </w:rPr>
              <w:t>Кереш. География фәне (2 сәгать)</w:t>
            </w:r>
          </w:p>
          <w:p w:rsidR="00DE6519" w:rsidRPr="001D68CD" w:rsidRDefault="00DE6519" w:rsidP="005B7AD4">
            <w:pPr>
              <w:jc w:val="center"/>
              <w:rPr>
                <w:rFonts w:ascii="Times New Roman" w:hAnsi="Times New Roman" w:cs="Times New Roman"/>
                <w:b/>
                <w:kern w:val="2"/>
              </w:rPr>
            </w:pPr>
            <w:r w:rsidRPr="001D68CD">
              <w:rPr>
                <w:rFonts w:ascii="Times New Roman" w:hAnsi="Times New Roman" w:cs="Times New Roman"/>
                <w:b/>
                <w:kern w:val="2"/>
              </w:rPr>
              <w:t>Введение</w:t>
            </w:r>
            <w:r>
              <w:rPr>
                <w:rFonts w:ascii="Times New Roman" w:hAnsi="Times New Roman" w:cs="Times New Roman"/>
                <w:b/>
                <w:kern w:val="2"/>
                <w:lang w:val="tt-RU"/>
              </w:rPr>
              <w:t>. Наука география</w:t>
            </w:r>
            <w:r w:rsidRPr="001D68CD">
              <w:rPr>
                <w:rFonts w:ascii="Times New Roman" w:hAnsi="Times New Roman" w:cs="Times New Roman"/>
                <w:b/>
                <w:kern w:val="2"/>
              </w:rPr>
              <w:t xml:space="preserve"> (2 часа)</w:t>
            </w:r>
          </w:p>
        </w:tc>
      </w:tr>
      <w:tr w:rsidR="009A6BCD" w:rsidRPr="001D68CD" w:rsidTr="005B7AD4">
        <w:trPr>
          <w:trHeight w:val="888"/>
        </w:trPr>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Что такое география?</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9A6BCD" w:rsidRDefault="0058009D" w:rsidP="005B7AD4">
            <w:pPr>
              <w:rPr>
                <w:rFonts w:ascii="Times New Roman" w:hAnsi="Times New Roman" w:cs="Times New Roman"/>
                <w:kern w:val="2"/>
                <w:lang w:val="tt-RU"/>
              </w:rPr>
            </w:pPr>
            <w:r>
              <w:rPr>
                <w:rFonts w:ascii="Times New Roman" w:hAnsi="Times New Roman" w:cs="Times New Roman"/>
                <w:kern w:val="2"/>
                <w:lang w:val="tt-RU"/>
              </w:rPr>
              <w:t>0</w:t>
            </w:r>
            <w:r w:rsidR="00633B68">
              <w:rPr>
                <w:rFonts w:ascii="Times New Roman" w:hAnsi="Times New Roman" w:cs="Times New Roman"/>
                <w:kern w:val="2"/>
                <w:lang w:val="en-US"/>
              </w:rPr>
              <w:t>3</w:t>
            </w:r>
            <w:r>
              <w:rPr>
                <w:rFonts w:ascii="Times New Roman" w:hAnsi="Times New Roman" w:cs="Times New Roman"/>
                <w:kern w:val="2"/>
                <w:lang w:val="tt-RU"/>
              </w:rPr>
              <w:t>.09</w:t>
            </w:r>
          </w:p>
        </w:tc>
        <w:tc>
          <w:tcPr>
            <w:tcW w:w="993" w:type="dxa"/>
            <w:tcBorders>
              <w:top w:val="single" w:sz="4" w:space="0" w:color="auto"/>
              <w:left w:val="single" w:sz="4" w:space="0" w:color="auto"/>
              <w:bottom w:val="single" w:sz="4" w:space="0" w:color="auto"/>
              <w:right w:val="single" w:sz="4" w:space="0" w:color="auto"/>
            </w:tcBorders>
          </w:tcPr>
          <w:p w:rsidR="009A6BCD" w:rsidRPr="009A6BCD" w:rsidRDefault="009A6BCD" w:rsidP="005B7AD4">
            <w:pPr>
              <w:rPr>
                <w:rFonts w:ascii="Times New Roman" w:hAnsi="Times New Roman" w:cs="Times New Roman"/>
                <w:kern w:val="2"/>
                <w:lang w:val="tt-RU"/>
              </w:rPr>
            </w:pPr>
          </w:p>
        </w:tc>
        <w:tc>
          <w:tcPr>
            <w:tcW w:w="1034" w:type="dxa"/>
            <w:gridSpan w:val="7"/>
            <w:tcBorders>
              <w:top w:val="single" w:sz="4" w:space="0" w:color="auto"/>
              <w:left w:val="single" w:sz="4" w:space="0" w:color="auto"/>
              <w:bottom w:val="single" w:sz="4" w:space="0" w:color="auto"/>
              <w:right w:val="single" w:sz="4" w:space="0" w:color="auto"/>
            </w:tcBorders>
          </w:tcPr>
          <w:p w:rsidR="009A6BCD" w:rsidRPr="001D68CD" w:rsidRDefault="0058009D" w:rsidP="005B7AD4">
            <w:pPr>
              <w:rPr>
                <w:rFonts w:ascii="Times New Roman" w:hAnsi="Times New Roman" w:cs="Times New Roman"/>
                <w:kern w:val="2"/>
              </w:rPr>
            </w:pPr>
            <w:r>
              <w:rPr>
                <w:rFonts w:ascii="Times New Roman" w:hAnsi="Times New Roman" w:cs="Times New Roman"/>
                <w:kern w:val="2"/>
              </w:rPr>
              <w:t>0</w:t>
            </w:r>
            <w:r w:rsidR="00633B68">
              <w:rPr>
                <w:rFonts w:ascii="Times New Roman" w:hAnsi="Times New Roman" w:cs="Times New Roman"/>
                <w:kern w:val="2"/>
                <w:lang w:val="en-US"/>
              </w:rPr>
              <w:t>1</w:t>
            </w:r>
            <w:r>
              <w:rPr>
                <w:rFonts w:ascii="Times New Roman" w:hAnsi="Times New Roman" w:cs="Times New Roman"/>
                <w:kern w:val="2"/>
              </w:rPr>
              <w:t>.09</w:t>
            </w:r>
          </w:p>
        </w:tc>
        <w:tc>
          <w:tcPr>
            <w:tcW w:w="950" w:type="dxa"/>
            <w:gridSpan w:val="2"/>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rPr>
            </w:pPr>
            <w:r>
              <w:rPr>
                <w:rFonts w:ascii="Times New Roman" w:hAnsi="Times New Roman" w:cs="Times New Roman"/>
              </w:rPr>
              <w:t xml:space="preserve">Воспринимают информацию </w:t>
            </w:r>
            <w:r w:rsidRPr="004A767B">
              <w:rPr>
                <w:rFonts w:ascii="Times New Roman" w:hAnsi="Times New Roman" w:cs="Times New Roman"/>
              </w:rPr>
              <w:t xml:space="preserve"> представлений о географической науке и ее роли в освоении планеты человеком;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w:t>
            </w:r>
            <w:r>
              <w:rPr>
                <w:rFonts w:ascii="Times New Roman" w:hAnsi="Times New Roman" w:cs="Times New Roman"/>
              </w:rPr>
              <w:t>. Раскрывают</w:t>
            </w:r>
            <w:r w:rsidRPr="001D68CD">
              <w:rPr>
                <w:rFonts w:ascii="Times New Roman" w:hAnsi="Times New Roman" w:cs="Times New Roman"/>
              </w:rPr>
              <w:t xml:space="preserve"> значение терминов география знать персоналии – Эратосфен, Генри Стенли;уметь организовывать наблюдение за погодой.</w:t>
            </w:r>
          </w:p>
        </w:tc>
      </w:tr>
      <w:tr w:rsidR="009A6BCD" w:rsidRPr="001D68CD" w:rsidTr="005B7AD4">
        <w:trPr>
          <w:trHeight w:val="1112"/>
        </w:trPr>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Методы географических исследований</w:t>
            </w:r>
            <w:r>
              <w:rPr>
                <w:rFonts w:ascii="Times New Roman" w:hAnsi="Times New Roman" w:cs="Times New Roman"/>
              </w:rPr>
              <w:t>.</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633B68">
              <w:rPr>
                <w:rFonts w:ascii="Times New Roman" w:hAnsi="Times New Roman" w:cs="Times New Roman"/>
                <w:kern w:val="2"/>
                <w:lang w:val="en-US"/>
              </w:rPr>
              <w:t>0</w:t>
            </w:r>
            <w:r>
              <w:rPr>
                <w:rFonts w:ascii="Times New Roman" w:hAnsi="Times New Roman" w:cs="Times New Roman"/>
                <w:kern w:val="2"/>
              </w:rPr>
              <w:t>.09</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1034" w:type="dxa"/>
            <w:gridSpan w:val="7"/>
            <w:tcBorders>
              <w:top w:val="single" w:sz="4" w:space="0" w:color="auto"/>
              <w:left w:val="single" w:sz="4" w:space="0" w:color="auto"/>
              <w:bottom w:val="single" w:sz="4" w:space="0" w:color="auto"/>
              <w:right w:val="single" w:sz="4" w:space="0" w:color="auto"/>
            </w:tcBorders>
          </w:tcPr>
          <w:p w:rsidR="009A6BCD" w:rsidRPr="001D68CD" w:rsidRDefault="00633B68" w:rsidP="005B7AD4">
            <w:pPr>
              <w:jc w:val="center"/>
              <w:rPr>
                <w:rFonts w:ascii="Times New Roman" w:hAnsi="Times New Roman" w:cs="Times New Roman"/>
                <w:kern w:val="2"/>
              </w:rPr>
            </w:pPr>
            <w:r>
              <w:rPr>
                <w:rFonts w:ascii="Times New Roman" w:hAnsi="Times New Roman" w:cs="Times New Roman"/>
                <w:kern w:val="2"/>
                <w:lang w:val="en-US"/>
              </w:rPr>
              <w:t>08</w:t>
            </w:r>
            <w:r w:rsidR="0058009D">
              <w:rPr>
                <w:rFonts w:ascii="Times New Roman" w:hAnsi="Times New Roman" w:cs="Times New Roman"/>
                <w:kern w:val="2"/>
              </w:rPr>
              <w:t>.09</w:t>
            </w:r>
          </w:p>
        </w:tc>
        <w:tc>
          <w:tcPr>
            <w:tcW w:w="950" w:type="dxa"/>
            <w:gridSpan w:val="2"/>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Pr>
                <w:rFonts w:ascii="Times New Roman" w:hAnsi="Times New Roman" w:cs="Times New Roman"/>
              </w:rPr>
              <w:t xml:space="preserve">Узнают </w:t>
            </w:r>
            <w:r w:rsidRPr="004A767B">
              <w:rPr>
                <w:rFonts w:ascii="Times New Roman" w:hAnsi="Times New Roman" w:cs="Times New Roman"/>
              </w:rPr>
              <w:t>о целостности и неоднородности Земли как планеты людей  в пространстве и во времени;</w:t>
            </w:r>
            <w:r>
              <w:rPr>
                <w:rFonts w:ascii="Times New Roman" w:hAnsi="Times New Roman" w:cs="Times New Roman"/>
              </w:rPr>
              <w:t xml:space="preserve"> умение </w:t>
            </w:r>
            <w:r w:rsidRPr="004A767B">
              <w:rPr>
                <w:rFonts w:ascii="Times New Roman" w:hAnsi="Times New Roman" w:cs="Times New Roman"/>
              </w:rPr>
              <w:t xml:space="preserve"> составлять перечень источников географической информации, используемых на уроках и описывать методы географических исследований; овладение основными навыками нахождения, использования и презентации географической информации</w:t>
            </w:r>
            <w:r>
              <w:rPr>
                <w:rFonts w:ascii="Times New Roman" w:hAnsi="Times New Roman" w:cs="Times New Roman"/>
              </w:rPr>
              <w:t>.</w:t>
            </w:r>
          </w:p>
        </w:tc>
      </w:tr>
      <w:tr w:rsidR="00DE6519" w:rsidRPr="001D68CD" w:rsidTr="005B7AD4">
        <w:trPr>
          <w:trHeight w:val="243"/>
        </w:trPr>
        <w:tc>
          <w:tcPr>
            <w:tcW w:w="15984" w:type="dxa"/>
            <w:gridSpan w:val="14"/>
            <w:tcBorders>
              <w:top w:val="single" w:sz="4" w:space="0" w:color="auto"/>
              <w:left w:val="single" w:sz="4" w:space="0" w:color="auto"/>
              <w:bottom w:val="single" w:sz="4" w:space="0" w:color="auto"/>
              <w:right w:val="single" w:sz="4" w:space="0" w:color="auto"/>
            </w:tcBorders>
            <w:hideMark/>
          </w:tcPr>
          <w:p w:rsidR="00DE6519" w:rsidRDefault="00DE6519" w:rsidP="005B7AD4">
            <w:pPr>
              <w:jc w:val="center"/>
              <w:rPr>
                <w:rFonts w:ascii="Times New Roman" w:hAnsi="Times New Roman" w:cs="Times New Roman"/>
                <w:b/>
                <w:lang w:val="tt-RU"/>
              </w:rPr>
            </w:pPr>
            <w:r>
              <w:rPr>
                <w:rFonts w:ascii="Times New Roman" w:hAnsi="Times New Roman" w:cs="Times New Roman"/>
                <w:b/>
                <w:lang w:val="tt-RU"/>
              </w:rPr>
              <w:t>Җир һәм аның сурәте (5 сәгать)</w:t>
            </w:r>
          </w:p>
          <w:p w:rsidR="00DE6519" w:rsidRPr="001D68CD" w:rsidRDefault="00DE6519" w:rsidP="005B7AD4">
            <w:pPr>
              <w:jc w:val="center"/>
              <w:rPr>
                <w:rFonts w:ascii="Times New Roman" w:hAnsi="Times New Roman" w:cs="Times New Roman"/>
                <w:b/>
              </w:rPr>
            </w:pPr>
            <w:r w:rsidRPr="001D68CD">
              <w:rPr>
                <w:rFonts w:ascii="Times New Roman" w:hAnsi="Times New Roman" w:cs="Times New Roman"/>
                <w:b/>
              </w:rPr>
              <w:t>Земля и её изображение (5 часов)</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От плоской Земли к земному шару.</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633B68">
              <w:rPr>
                <w:rFonts w:ascii="Times New Roman" w:hAnsi="Times New Roman" w:cs="Times New Roman"/>
                <w:kern w:val="2"/>
                <w:lang w:val="en-US"/>
              </w:rPr>
              <w:t>7</w:t>
            </w:r>
            <w:r>
              <w:rPr>
                <w:rFonts w:ascii="Times New Roman" w:hAnsi="Times New Roman" w:cs="Times New Roman"/>
                <w:kern w:val="2"/>
              </w:rPr>
              <w:t>.09</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1004" w:type="dxa"/>
            <w:gridSpan w:val="6"/>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633B68">
              <w:rPr>
                <w:rFonts w:ascii="Times New Roman" w:hAnsi="Times New Roman" w:cs="Times New Roman"/>
                <w:kern w:val="2"/>
                <w:lang w:val="en-US"/>
              </w:rPr>
              <w:t>5</w:t>
            </w:r>
            <w:r>
              <w:rPr>
                <w:rFonts w:ascii="Times New Roman" w:hAnsi="Times New Roman" w:cs="Times New Roman"/>
                <w:kern w:val="2"/>
              </w:rPr>
              <w:t>.09</w:t>
            </w:r>
          </w:p>
        </w:tc>
        <w:tc>
          <w:tcPr>
            <w:tcW w:w="980" w:type="dxa"/>
            <w:gridSpan w:val="3"/>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Уметь давать определение понятиям плоскость, шар, окружность Земного шара,эллипсоид, полярный радиус, экваториальный радиус,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lastRenderedPageBreak/>
              <w:t>4.</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Форма, размеры и движение Земли</w:t>
            </w:r>
            <w:r w:rsidR="00C93D5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kern w:val="2"/>
              </w:rPr>
            </w:pPr>
          </w:p>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2</w:t>
            </w:r>
            <w:r w:rsidR="00633B68">
              <w:rPr>
                <w:rFonts w:ascii="Times New Roman" w:hAnsi="Times New Roman" w:cs="Times New Roman"/>
                <w:kern w:val="2"/>
                <w:lang w:val="en-US"/>
              </w:rPr>
              <w:t>4</w:t>
            </w:r>
            <w:r>
              <w:rPr>
                <w:rFonts w:ascii="Times New Roman" w:hAnsi="Times New Roman" w:cs="Times New Roman"/>
                <w:kern w:val="2"/>
              </w:rPr>
              <w:t>.09</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kern w:val="2"/>
              </w:rPr>
            </w:pPr>
          </w:p>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2</w:t>
            </w:r>
            <w:r w:rsidR="00633B68">
              <w:rPr>
                <w:rFonts w:ascii="Times New Roman" w:hAnsi="Times New Roman" w:cs="Times New Roman"/>
                <w:kern w:val="2"/>
                <w:lang w:val="en-US"/>
              </w:rPr>
              <w:t>2</w:t>
            </w:r>
            <w:r>
              <w:rPr>
                <w:rFonts w:ascii="Times New Roman" w:hAnsi="Times New Roman" w:cs="Times New Roman"/>
                <w:kern w:val="2"/>
              </w:rPr>
              <w:t>.09</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Уметь давать определение понятиям с и давать комментарии явлениям суточное (осевое) движение Земли, годовое (орбитальное) движение Земли;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5.</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Глобус и карта.</w:t>
            </w:r>
          </w:p>
          <w:p w:rsidR="009A6BCD" w:rsidRDefault="009A6BCD" w:rsidP="005B7AD4">
            <w:pPr>
              <w:rPr>
                <w:rFonts w:ascii="Times New Roman" w:hAnsi="Times New Roman" w:cs="Times New Roman"/>
                <w:lang w:val="tt-RU"/>
              </w:rPr>
            </w:pPr>
            <w:r>
              <w:rPr>
                <w:rFonts w:ascii="Times New Roman" w:hAnsi="Times New Roman" w:cs="Times New Roman"/>
              </w:rPr>
              <w:t>НРК: Наш географический адрес.</w:t>
            </w:r>
          </w:p>
          <w:p w:rsidR="009A6BCD" w:rsidRPr="00297E2D" w:rsidRDefault="009A6BCD" w:rsidP="005B7AD4">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0</w:t>
            </w:r>
            <w:r w:rsidR="00633B68">
              <w:rPr>
                <w:rFonts w:ascii="Times New Roman" w:hAnsi="Times New Roman" w:cs="Times New Roman"/>
                <w:kern w:val="2"/>
                <w:lang w:val="en-US"/>
              </w:rPr>
              <w:t>1</w:t>
            </w:r>
            <w:r>
              <w:rPr>
                <w:rFonts w:ascii="Times New Roman" w:hAnsi="Times New Roman" w:cs="Times New Roman"/>
                <w:kern w:val="2"/>
              </w:rPr>
              <w:t>.10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Pr="00633B68" w:rsidRDefault="00633B68" w:rsidP="005B7AD4">
            <w:pPr>
              <w:jc w:val="center"/>
              <w:rPr>
                <w:rFonts w:ascii="Times New Roman" w:hAnsi="Times New Roman" w:cs="Times New Roman"/>
                <w:kern w:val="2"/>
              </w:rPr>
            </w:pPr>
            <w:r>
              <w:rPr>
                <w:rFonts w:ascii="Times New Roman" w:hAnsi="Times New Roman" w:cs="Times New Roman"/>
                <w:kern w:val="2"/>
                <w:lang w:val="en-US"/>
              </w:rPr>
              <w:t>29</w:t>
            </w:r>
            <w:r>
              <w:rPr>
                <w:rFonts w:ascii="Times New Roman" w:hAnsi="Times New Roman" w:cs="Times New Roman"/>
                <w:kern w:val="2"/>
              </w:rPr>
              <w:t>.09</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Уметь давать определение понятиям глобус, модель, географическая карта, физическая карта, топографическая карта, план местности уметь составлять сравнительную характеристику разных способов изображения земной поверхности ;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6.</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Ориентирование на местности.</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633B68" w:rsidP="005B7AD4">
            <w:pPr>
              <w:jc w:val="center"/>
              <w:rPr>
                <w:rFonts w:ascii="Times New Roman" w:hAnsi="Times New Roman" w:cs="Times New Roman"/>
                <w:kern w:val="2"/>
              </w:rPr>
            </w:pPr>
            <w:r>
              <w:rPr>
                <w:rFonts w:ascii="Times New Roman" w:hAnsi="Times New Roman" w:cs="Times New Roman"/>
                <w:kern w:val="2"/>
              </w:rPr>
              <w:t>15</w:t>
            </w:r>
            <w:r w:rsidR="0058009D">
              <w:rPr>
                <w:rFonts w:ascii="Times New Roman" w:hAnsi="Times New Roman" w:cs="Times New Roman"/>
                <w:kern w:val="2"/>
              </w:rPr>
              <w:t>.10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Pr="001D68CD" w:rsidRDefault="00633B68" w:rsidP="005B7AD4">
            <w:pPr>
              <w:jc w:val="center"/>
              <w:rPr>
                <w:rFonts w:ascii="Times New Roman" w:hAnsi="Times New Roman" w:cs="Times New Roman"/>
                <w:kern w:val="2"/>
              </w:rPr>
            </w:pPr>
            <w:r>
              <w:rPr>
                <w:rFonts w:ascii="Times New Roman" w:hAnsi="Times New Roman" w:cs="Times New Roman"/>
                <w:kern w:val="2"/>
              </w:rPr>
              <w:t>13</w:t>
            </w:r>
            <w:r w:rsidR="0058009D">
              <w:rPr>
                <w:rFonts w:ascii="Times New Roman" w:hAnsi="Times New Roman" w:cs="Times New Roman"/>
                <w:kern w:val="2"/>
              </w:rPr>
              <w:t>.10</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об ориентировании на местности, умений пользоваться измерительными приборами.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7.</w:t>
            </w:r>
          </w:p>
        </w:tc>
        <w:tc>
          <w:tcPr>
            <w:tcW w:w="326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Урок обобщения и контроля по теме «</w:t>
            </w:r>
            <w:r w:rsidRPr="001D68CD">
              <w:rPr>
                <w:rFonts w:ascii="Times New Roman" w:hAnsi="Times New Roman" w:cs="Times New Roman"/>
                <w:b/>
                <w:bCs/>
              </w:rPr>
              <w:t>Земля и её изображение».</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633B68" w:rsidP="005B7AD4">
            <w:pPr>
              <w:jc w:val="center"/>
              <w:rPr>
                <w:rFonts w:ascii="Times New Roman" w:hAnsi="Times New Roman" w:cs="Times New Roman"/>
                <w:kern w:val="2"/>
              </w:rPr>
            </w:pPr>
            <w:r>
              <w:rPr>
                <w:rFonts w:ascii="Times New Roman" w:hAnsi="Times New Roman" w:cs="Times New Roman"/>
                <w:kern w:val="2"/>
              </w:rPr>
              <w:t>22</w:t>
            </w:r>
            <w:r w:rsidR="0058009D">
              <w:rPr>
                <w:rFonts w:ascii="Times New Roman" w:hAnsi="Times New Roman" w:cs="Times New Roman"/>
                <w:kern w:val="2"/>
              </w:rPr>
              <w:t>.10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Pr="001D68CD" w:rsidRDefault="00633B68" w:rsidP="005B7AD4">
            <w:pPr>
              <w:jc w:val="center"/>
              <w:rPr>
                <w:rFonts w:ascii="Times New Roman" w:hAnsi="Times New Roman" w:cs="Times New Roman"/>
                <w:kern w:val="2"/>
              </w:rPr>
            </w:pPr>
            <w:r>
              <w:rPr>
                <w:rFonts w:ascii="Times New Roman" w:hAnsi="Times New Roman" w:cs="Times New Roman"/>
                <w:kern w:val="2"/>
              </w:rPr>
              <w:t>20</w:t>
            </w:r>
            <w:r w:rsidR="0058009D">
              <w:rPr>
                <w:rFonts w:ascii="Times New Roman" w:hAnsi="Times New Roman" w:cs="Times New Roman"/>
                <w:kern w:val="2"/>
              </w:rPr>
              <w:t>.10</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Pr>
                <w:rFonts w:ascii="Times New Roman" w:hAnsi="Times New Roman" w:cs="Times New Roman"/>
              </w:rPr>
              <w:t xml:space="preserve">Выделяют </w:t>
            </w:r>
            <w:r w:rsidRPr="004A767B">
              <w:rPr>
                <w:rFonts w:ascii="Times New Roman" w:hAnsi="Times New Roman" w:cs="Times New Roman"/>
              </w:rPr>
              <w:t xml:space="preserve"> существенные признаки и особенности географических объект</w:t>
            </w:r>
            <w:r>
              <w:rPr>
                <w:rFonts w:ascii="Times New Roman" w:hAnsi="Times New Roman" w:cs="Times New Roman"/>
              </w:rPr>
              <w:t xml:space="preserve">ов и явлений по теме. Объясняют </w:t>
            </w:r>
            <w:r w:rsidRPr="004A767B">
              <w:rPr>
                <w:rFonts w:ascii="Times New Roman" w:hAnsi="Times New Roman" w:cs="Times New Roman"/>
              </w:rPr>
              <w:t xml:space="preserve"> особенности формы и размеров Земли, свойства географической карты и плана местности, географические след</w:t>
            </w:r>
            <w:r>
              <w:rPr>
                <w:rFonts w:ascii="Times New Roman" w:hAnsi="Times New Roman" w:cs="Times New Roman"/>
              </w:rPr>
              <w:t xml:space="preserve">ствия вращений Земли. Определяют </w:t>
            </w:r>
            <w:r w:rsidRPr="004A767B">
              <w:rPr>
                <w:rFonts w:ascii="Times New Roman" w:hAnsi="Times New Roman" w:cs="Times New Roman"/>
              </w:rPr>
              <w:t xml:space="preserve"> отличительные особенности изображений земной поверхности; направления на карте и плане, стороны горизонта.</w:t>
            </w:r>
            <w:r w:rsidRPr="001D68CD">
              <w:rPr>
                <w:rFonts w:ascii="Times New Roman" w:hAnsi="Times New Roman" w:cs="Times New Roman"/>
              </w:rPr>
              <w:t>Формировать навыки и умения обобщений,  работы с различными контрольно-измерительными материалами. Уметь организовывать наблюдение за погодой.</w:t>
            </w:r>
          </w:p>
        </w:tc>
      </w:tr>
      <w:tr w:rsidR="00DE6519" w:rsidRPr="001D68CD" w:rsidTr="005B7AD4">
        <w:tc>
          <w:tcPr>
            <w:tcW w:w="15984" w:type="dxa"/>
            <w:gridSpan w:val="14"/>
            <w:tcBorders>
              <w:top w:val="single" w:sz="4" w:space="0" w:color="auto"/>
              <w:left w:val="single" w:sz="4" w:space="0" w:color="auto"/>
              <w:bottom w:val="single" w:sz="4" w:space="0" w:color="auto"/>
              <w:right w:val="single" w:sz="4" w:space="0" w:color="auto"/>
            </w:tcBorders>
            <w:hideMark/>
          </w:tcPr>
          <w:p w:rsidR="00DE6519" w:rsidRDefault="00DE6519" w:rsidP="005B7AD4">
            <w:pPr>
              <w:jc w:val="center"/>
              <w:rPr>
                <w:rFonts w:ascii="Times New Roman" w:hAnsi="Times New Roman" w:cs="Times New Roman"/>
                <w:b/>
                <w:lang w:val="tt-RU"/>
              </w:rPr>
            </w:pPr>
            <w:r>
              <w:rPr>
                <w:rFonts w:ascii="Times New Roman" w:hAnsi="Times New Roman" w:cs="Times New Roman"/>
                <w:b/>
                <w:lang w:val="tt-RU"/>
              </w:rPr>
              <w:t>Географик ачышлар тарихы ( 13 сәгать)</w:t>
            </w:r>
          </w:p>
          <w:p w:rsidR="00DE6519" w:rsidRPr="001D68CD" w:rsidRDefault="00DE6519" w:rsidP="005B7AD4">
            <w:pPr>
              <w:jc w:val="center"/>
              <w:rPr>
                <w:rFonts w:ascii="Times New Roman" w:hAnsi="Times New Roman" w:cs="Times New Roman"/>
                <w:b/>
              </w:rPr>
            </w:pPr>
            <w:r w:rsidRPr="001D68CD">
              <w:rPr>
                <w:rFonts w:ascii="Times New Roman" w:hAnsi="Times New Roman" w:cs="Times New Roman"/>
                <w:b/>
              </w:rPr>
              <w:t>История географических открытий (13 часов)</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8.</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По следам путешественников каменного века</w:t>
            </w: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29</w:t>
            </w:r>
            <w:r w:rsidR="0058009D">
              <w:rPr>
                <w:rFonts w:ascii="Times New Roman" w:hAnsi="Times New Roman" w:cs="Times New Roman"/>
                <w:kern w:val="2"/>
              </w:rPr>
              <w:t>.10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27</w:t>
            </w:r>
            <w:r w:rsidR="0058009D">
              <w:rPr>
                <w:rFonts w:ascii="Times New Roman" w:hAnsi="Times New Roman" w:cs="Times New Roman"/>
                <w:kern w:val="2"/>
              </w:rPr>
              <w:t>.10</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в древности,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Pr>
                <w:rFonts w:ascii="Times New Roman" w:hAnsi="Times New Roman" w:cs="Times New Roman"/>
              </w:rPr>
              <w:t>9.</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lang w:val="tt-RU"/>
              </w:rPr>
            </w:pPr>
            <w:r>
              <w:rPr>
                <w:rFonts w:ascii="Times New Roman" w:hAnsi="Times New Roman" w:cs="Times New Roman"/>
                <w:lang w:val="tt-RU"/>
              </w:rPr>
              <w:t>Древние путешественники.</w:t>
            </w:r>
          </w:p>
          <w:p w:rsidR="009A6BCD" w:rsidRDefault="009A6BCD" w:rsidP="005B7AD4">
            <w:pPr>
              <w:rPr>
                <w:rFonts w:ascii="Times New Roman" w:hAnsi="Times New Roman" w:cs="Times New Roman"/>
                <w:lang w:val="tt-RU"/>
              </w:rPr>
            </w:pPr>
            <w:r>
              <w:rPr>
                <w:rFonts w:ascii="Times New Roman" w:hAnsi="Times New Roman" w:cs="Times New Roman"/>
              </w:rPr>
              <w:t>НРК: Отправляемся п путешествие.</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E32006" w:rsidRDefault="00E32006" w:rsidP="005B7AD4">
            <w:pPr>
              <w:jc w:val="center"/>
              <w:rPr>
                <w:rFonts w:ascii="Times New Roman" w:hAnsi="Times New Roman" w:cs="Times New Roman"/>
                <w:kern w:val="2"/>
                <w:lang w:val="en-US"/>
              </w:rPr>
            </w:pPr>
            <w:r>
              <w:rPr>
                <w:rFonts w:ascii="Times New Roman" w:hAnsi="Times New Roman" w:cs="Times New Roman"/>
                <w:kern w:val="2"/>
                <w:lang w:val="en-US"/>
              </w:rPr>
              <w:t>12</w:t>
            </w:r>
            <w:r w:rsidR="0058009D">
              <w:rPr>
                <w:rFonts w:ascii="Times New Roman" w:hAnsi="Times New Roman" w:cs="Times New Roman"/>
                <w:kern w:val="2"/>
              </w:rPr>
              <w:t>.1</w:t>
            </w:r>
            <w:r>
              <w:rPr>
                <w:rFonts w:ascii="Times New Roman" w:hAnsi="Times New Roman" w:cs="Times New Roman"/>
                <w:kern w:val="2"/>
                <w:lang w:val="en-US"/>
              </w:rPr>
              <w:t>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E32006" w:rsidRDefault="00E32006" w:rsidP="005B7AD4">
            <w:pPr>
              <w:jc w:val="center"/>
              <w:rPr>
                <w:rFonts w:ascii="Times New Roman" w:hAnsi="Times New Roman" w:cs="Times New Roman"/>
                <w:kern w:val="2"/>
                <w:lang w:val="en-US"/>
              </w:rPr>
            </w:pPr>
            <w:r>
              <w:rPr>
                <w:rFonts w:ascii="Times New Roman" w:hAnsi="Times New Roman" w:cs="Times New Roman"/>
                <w:kern w:val="2"/>
                <w:lang w:val="en-US"/>
              </w:rPr>
              <w:t>10</w:t>
            </w:r>
            <w:r w:rsidR="0058009D">
              <w:rPr>
                <w:rFonts w:ascii="Times New Roman" w:hAnsi="Times New Roman" w:cs="Times New Roman"/>
                <w:kern w:val="2"/>
              </w:rPr>
              <w:t>.1</w:t>
            </w:r>
            <w:r>
              <w:rPr>
                <w:rFonts w:ascii="Times New Roman" w:hAnsi="Times New Roman" w:cs="Times New Roman"/>
                <w:kern w:val="2"/>
                <w:lang w:val="en-US"/>
              </w:rPr>
              <w:t>1</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в древности;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10.</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Путешествия морских народов.</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19</w:t>
            </w:r>
            <w:r w:rsidR="0058009D">
              <w:rPr>
                <w:rFonts w:ascii="Times New Roman" w:hAnsi="Times New Roman" w:cs="Times New Roman"/>
                <w:kern w:val="2"/>
              </w:rPr>
              <w:t>.11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17</w:t>
            </w:r>
            <w:r w:rsidR="0058009D">
              <w:rPr>
                <w:rFonts w:ascii="Times New Roman" w:hAnsi="Times New Roman" w:cs="Times New Roman"/>
                <w:kern w:val="2"/>
              </w:rPr>
              <w:t>.11</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морскими народами;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kern w:val="2"/>
              </w:rPr>
            </w:pPr>
            <w:r w:rsidRPr="001D68CD">
              <w:rPr>
                <w:rFonts w:ascii="Times New Roman" w:hAnsi="Times New Roman" w:cs="Times New Roman"/>
              </w:rPr>
              <w:t>Первые европейцы на краю Азии.</w:t>
            </w:r>
          </w:p>
          <w:p w:rsidR="009A6BCD" w:rsidRPr="00297E2D"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26</w:t>
            </w:r>
            <w:r w:rsidR="0058009D">
              <w:rPr>
                <w:rFonts w:ascii="Times New Roman" w:hAnsi="Times New Roman" w:cs="Times New Roman"/>
                <w:kern w:val="2"/>
              </w:rPr>
              <w:t>.11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24</w:t>
            </w:r>
            <w:r w:rsidR="0058009D">
              <w:rPr>
                <w:rFonts w:ascii="Times New Roman" w:hAnsi="Times New Roman" w:cs="Times New Roman"/>
                <w:kern w:val="2"/>
              </w:rPr>
              <w:t>.11</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европейцами в Азию;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12.</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Хождение за три моря.</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E32006" w:rsidRDefault="00E32006" w:rsidP="005B7AD4">
            <w:pPr>
              <w:jc w:val="center"/>
              <w:rPr>
                <w:rFonts w:ascii="Times New Roman" w:hAnsi="Times New Roman" w:cs="Times New Roman"/>
                <w:kern w:val="2"/>
                <w:lang w:val="en-US"/>
              </w:rPr>
            </w:pPr>
            <w:r>
              <w:rPr>
                <w:rFonts w:ascii="Times New Roman" w:hAnsi="Times New Roman" w:cs="Times New Roman"/>
                <w:kern w:val="2"/>
                <w:lang w:val="en-US"/>
              </w:rPr>
              <w:t>03</w:t>
            </w:r>
            <w:r w:rsidR="0058009D">
              <w:rPr>
                <w:rFonts w:ascii="Times New Roman" w:hAnsi="Times New Roman" w:cs="Times New Roman"/>
                <w:kern w:val="2"/>
              </w:rPr>
              <w:t>.1</w:t>
            </w:r>
            <w:r>
              <w:rPr>
                <w:rFonts w:ascii="Times New Roman" w:hAnsi="Times New Roman" w:cs="Times New Roman"/>
                <w:kern w:val="2"/>
                <w:lang w:val="en-US"/>
              </w:rPr>
              <w:t>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E32006" w:rsidRDefault="00E32006" w:rsidP="005B7AD4">
            <w:pPr>
              <w:jc w:val="center"/>
              <w:rPr>
                <w:rFonts w:ascii="Times New Roman" w:hAnsi="Times New Roman" w:cs="Times New Roman"/>
                <w:kern w:val="2"/>
                <w:lang w:val="en-US"/>
              </w:rPr>
            </w:pPr>
            <w:r>
              <w:rPr>
                <w:rFonts w:ascii="Times New Roman" w:hAnsi="Times New Roman" w:cs="Times New Roman"/>
                <w:kern w:val="2"/>
                <w:lang w:val="en-US"/>
              </w:rPr>
              <w:t>01</w:t>
            </w:r>
            <w:r>
              <w:rPr>
                <w:rFonts w:ascii="Times New Roman" w:hAnsi="Times New Roman" w:cs="Times New Roman"/>
                <w:kern w:val="2"/>
              </w:rPr>
              <w:t>.12</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вкладе русских путешественников в изучение регионов моря на примере путешествия Афанасия Никитина;</w:t>
            </w:r>
          </w:p>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Морской путь в Индию.</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10</w:t>
            </w:r>
            <w:r w:rsidR="0058009D">
              <w:rPr>
                <w:rFonts w:ascii="Times New Roman" w:hAnsi="Times New Roman" w:cs="Times New Roman"/>
                <w:kern w:val="2"/>
              </w:rPr>
              <w:t>.12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08</w:t>
            </w:r>
            <w:r w:rsidR="0058009D">
              <w:rPr>
                <w:rFonts w:ascii="Times New Roman" w:hAnsi="Times New Roman" w:cs="Times New Roman"/>
                <w:kern w:val="2"/>
              </w:rPr>
              <w:t>.12</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Формирование представлений об эпохе великих географических открытий как периоде интенсивного освоения территорий Земли;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14.</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Открытие Америки.</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17</w:t>
            </w:r>
            <w:r w:rsidR="0058009D">
              <w:rPr>
                <w:rFonts w:ascii="Times New Roman" w:hAnsi="Times New Roman" w:cs="Times New Roman"/>
                <w:kern w:val="2"/>
              </w:rPr>
              <w:t>.12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15</w:t>
            </w:r>
            <w:r w:rsidR="0058009D">
              <w:rPr>
                <w:rFonts w:ascii="Times New Roman" w:hAnsi="Times New Roman" w:cs="Times New Roman"/>
                <w:kern w:val="2"/>
              </w:rPr>
              <w:t>.12</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Default="009A6BCD" w:rsidP="005B7AD4">
            <w:pPr>
              <w:rPr>
                <w:rFonts w:ascii="Times New Roman" w:hAnsi="Times New Roman" w:cs="Times New Roman"/>
              </w:rPr>
            </w:pPr>
            <w:r w:rsidRPr="001D68CD">
              <w:rPr>
                <w:rFonts w:ascii="Times New Roman" w:hAnsi="Times New Roman" w:cs="Times New Roman"/>
              </w:rPr>
              <w:t xml:space="preserve">Формировать представления о причинах  и следствиях открытия Америки; </w:t>
            </w:r>
          </w:p>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lastRenderedPageBreak/>
              <w:t>15.</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Первое кругосветное плавание.</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24</w:t>
            </w:r>
            <w:r w:rsidR="00957718">
              <w:rPr>
                <w:rFonts w:ascii="Times New Roman" w:hAnsi="Times New Roman" w:cs="Times New Roman"/>
                <w:kern w:val="2"/>
              </w:rPr>
              <w:t>.12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lang w:val="en-US"/>
              </w:rPr>
              <w:t>22</w:t>
            </w:r>
            <w:r w:rsidR="00957718">
              <w:rPr>
                <w:rFonts w:ascii="Times New Roman" w:hAnsi="Times New Roman" w:cs="Times New Roman"/>
                <w:kern w:val="2"/>
              </w:rPr>
              <w:t>.12</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и географических следствиях первого кругосветного путешествия;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16.</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Открытие Южного материка.</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E32006" w:rsidRDefault="00E32006" w:rsidP="005B7AD4">
            <w:pPr>
              <w:jc w:val="center"/>
              <w:rPr>
                <w:rFonts w:ascii="Times New Roman" w:hAnsi="Times New Roman" w:cs="Times New Roman"/>
                <w:kern w:val="2"/>
              </w:rPr>
            </w:pPr>
            <w:r>
              <w:rPr>
                <w:rFonts w:ascii="Times New Roman" w:hAnsi="Times New Roman" w:cs="Times New Roman"/>
                <w:kern w:val="2"/>
                <w:lang w:val="en-US"/>
              </w:rPr>
              <w:t>14</w:t>
            </w:r>
            <w:r>
              <w:rPr>
                <w:rFonts w:ascii="Times New Roman" w:hAnsi="Times New Roman" w:cs="Times New Roman"/>
                <w:kern w:val="2"/>
              </w:rPr>
              <w:t>.01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5B7AD4" w:rsidP="005B7AD4">
            <w:pPr>
              <w:rPr>
                <w:rFonts w:ascii="Times New Roman" w:hAnsi="Times New Roman" w:cs="Times New Roman"/>
                <w:kern w:val="2"/>
              </w:rPr>
            </w:pPr>
            <w:r>
              <w:rPr>
                <w:rFonts w:ascii="Times New Roman" w:hAnsi="Times New Roman" w:cs="Times New Roman"/>
                <w:kern w:val="2"/>
              </w:rPr>
              <w:t>12</w:t>
            </w:r>
            <w:r w:rsidR="00E32006">
              <w:rPr>
                <w:rFonts w:ascii="Times New Roman" w:hAnsi="Times New Roman" w:cs="Times New Roman"/>
                <w:kern w:val="2"/>
              </w:rPr>
              <w:t>.01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и географических следствиях открытия Южного материка;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17.</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Поиски Южной земли продолжаются.</w:t>
            </w:r>
          </w:p>
          <w:p w:rsidR="009A6BCD" w:rsidRPr="00297E2D"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21</w:t>
            </w:r>
            <w:r w:rsidR="00957718">
              <w:rPr>
                <w:rFonts w:ascii="Times New Roman" w:hAnsi="Times New Roman" w:cs="Times New Roman"/>
                <w:kern w:val="2"/>
              </w:rPr>
              <w:t>.01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19</w:t>
            </w:r>
            <w:r w:rsidR="00957718">
              <w:rPr>
                <w:rFonts w:ascii="Times New Roman" w:hAnsi="Times New Roman" w:cs="Times New Roman"/>
                <w:kern w:val="2"/>
              </w:rPr>
              <w:t>.01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и географических следствиях поиска Южной земли;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18.</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Русские путешественники.</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28</w:t>
            </w:r>
            <w:r w:rsidR="00957718">
              <w:rPr>
                <w:rFonts w:ascii="Times New Roman" w:hAnsi="Times New Roman" w:cs="Times New Roman"/>
                <w:kern w:val="2"/>
              </w:rPr>
              <w:t>.01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26</w:t>
            </w:r>
            <w:r w:rsidR="00957718">
              <w:rPr>
                <w:rFonts w:ascii="Times New Roman" w:hAnsi="Times New Roman" w:cs="Times New Roman"/>
                <w:kern w:val="2"/>
              </w:rPr>
              <w:t>.01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совершенствовании и географических следствиях открытия северо-западной части Северной Америки русскими путешественниками;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19.</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Вокруг света под русским флагом.</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04</w:t>
            </w:r>
            <w:r w:rsidR="00957718">
              <w:rPr>
                <w:rFonts w:ascii="Times New Roman" w:hAnsi="Times New Roman" w:cs="Times New Roman"/>
                <w:kern w:val="2"/>
              </w:rPr>
              <w:t>.0</w:t>
            </w:r>
            <w:r>
              <w:rPr>
                <w:rFonts w:ascii="Times New Roman" w:hAnsi="Times New Roman" w:cs="Times New Roman"/>
                <w:kern w:val="2"/>
              </w:rPr>
              <w:t>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02</w:t>
            </w:r>
            <w:r w:rsidR="00957718">
              <w:rPr>
                <w:rFonts w:ascii="Times New Roman" w:hAnsi="Times New Roman" w:cs="Times New Roman"/>
                <w:kern w:val="2"/>
              </w:rPr>
              <w:t>.0</w:t>
            </w:r>
            <w:r>
              <w:rPr>
                <w:rFonts w:ascii="Times New Roman" w:hAnsi="Times New Roman" w:cs="Times New Roman"/>
                <w:kern w:val="2"/>
              </w:rPr>
              <w:t>2</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совершенствовании кругосветного путешествия под русским флагом и открытии ими Антарктиды;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20.</w:t>
            </w:r>
          </w:p>
        </w:tc>
        <w:tc>
          <w:tcPr>
            <w:tcW w:w="326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Урок обобщения и контроля по теме «</w:t>
            </w:r>
            <w:r w:rsidRPr="001D68CD">
              <w:rPr>
                <w:rFonts w:ascii="Times New Roman" w:hAnsi="Times New Roman" w:cs="Times New Roman"/>
                <w:b/>
                <w:bCs/>
              </w:rPr>
              <w:t>История географических открытий»</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11</w:t>
            </w:r>
            <w:r w:rsidR="00957718">
              <w:rPr>
                <w:rFonts w:ascii="Times New Roman" w:hAnsi="Times New Roman" w:cs="Times New Roman"/>
                <w:kern w:val="2"/>
              </w:rPr>
              <w:t>.02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09</w:t>
            </w:r>
            <w:r w:rsidR="00957718">
              <w:rPr>
                <w:rFonts w:ascii="Times New Roman" w:hAnsi="Times New Roman" w:cs="Times New Roman"/>
                <w:kern w:val="2"/>
              </w:rPr>
              <w:t>.02</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навыки и умения обобщений,  работы с различными контрольно-измерительными материалами. уметь организовывать наблюдение за погодой.</w:t>
            </w:r>
          </w:p>
        </w:tc>
      </w:tr>
      <w:tr w:rsidR="00DE6519" w:rsidRPr="001D68CD" w:rsidTr="005B7AD4">
        <w:tc>
          <w:tcPr>
            <w:tcW w:w="15984" w:type="dxa"/>
            <w:gridSpan w:val="14"/>
            <w:tcBorders>
              <w:top w:val="single" w:sz="4" w:space="0" w:color="auto"/>
              <w:left w:val="single" w:sz="4" w:space="0" w:color="auto"/>
              <w:bottom w:val="single" w:sz="4" w:space="0" w:color="auto"/>
              <w:right w:val="single" w:sz="4" w:space="0" w:color="auto"/>
            </w:tcBorders>
            <w:hideMark/>
          </w:tcPr>
          <w:p w:rsidR="00DE6519" w:rsidRDefault="00DE6519" w:rsidP="005B7AD4">
            <w:pPr>
              <w:jc w:val="center"/>
              <w:rPr>
                <w:rFonts w:ascii="Times New Roman" w:hAnsi="Times New Roman" w:cs="Times New Roman"/>
                <w:b/>
                <w:lang w:val="tt-RU"/>
              </w:rPr>
            </w:pPr>
            <w:r>
              <w:rPr>
                <w:rFonts w:ascii="Times New Roman" w:hAnsi="Times New Roman" w:cs="Times New Roman"/>
                <w:b/>
                <w:lang w:val="tt-RU"/>
              </w:rPr>
              <w:t>Җир планетасы буйлап сәяхәт ( 10 сәгать)</w:t>
            </w:r>
          </w:p>
          <w:p w:rsidR="00DE6519" w:rsidRPr="001D68CD" w:rsidRDefault="00DE6519" w:rsidP="005B7AD4">
            <w:pPr>
              <w:jc w:val="center"/>
              <w:rPr>
                <w:rFonts w:ascii="Times New Roman" w:hAnsi="Times New Roman" w:cs="Times New Roman"/>
                <w:b/>
              </w:rPr>
            </w:pPr>
            <w:r w:rsidRPr="001D68CD">
              <w:rPr>
                <w:rFonts w:ascii="Times New Roman" w:hAnsi="Times New Roman" w:cs="Times New Roman"/>
                <w:b/>
              </w:rPr>
              <w:t>Путешествие по планете Земля (10 часов)</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Мировой океан и его части.</w:t>
            </w:r>
          </w:p>
          <w:p w:rsidR="009A6BCD" w:rsidRPr="00297E2D"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rPr>
                <w:rFonts w:ascii="Times New Roman" w:hAnsi="Times New Roman" w:cs="Times New Roman"/>
                <w:kern w:val="2"/>
              </w:rPr>
            </w:pPr>
            <w:r>
              <w:rPr>
                <w:rFonts w:ascii="Times New Roman" w:hAnsi="Times New Roman" w:cs="Times New Roman"/>
                <w:kern w:val="2"/>
              </w:rPr>
              <w:t>18</w:t>
            </w:r>
            <w:r w:rsidR="00957718">
              <w:rPr>
                <w:rFonts w:ascii="Times New Roman" w:hAnsi="Times New Roman" w:cs="Times New Roman"/>
                <w:kern w:val="2"/>
              </w:rPr>
              <w:t>.02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16</w:t>
            </w:r>
            <w:r w:rsidR="00957718">
              <w:rPr>
                <w:rFonts w:ascii="Times New Roman" w:hAnsi="Times New Roman" w:cs="Times New Roman"/>
                <w:kern w:val="2"/>
              </w:rPr>
              <w:t>.02</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формировать представление о Мировом океане и его составных частях.</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22.</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Значение Мирового океана для природы и человека.</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25</w:t>
            </w:r>
            <w:r w:rsidR="00957718">
              <w:rPr>
                <w:rFonts w:ascii="Times New Roman" w:hAnsi="Times New Roman" w:cs="Times New Roman"/>
                <w:kern w:val="2"/>
              </w:rPr>
              <w:t>.02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23</w:t>
            </w:r>
            <w:r w:rsidR="00957718">
              <w:rPr>
                <w:rFonts w:ascii="Times New Roman" w:hAnsi="Times New Roman" w:cs="Times New Roman"/>
                <w:kern w:val="2"/>
              </w:rPr>
              <w:t>.02</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 xml:space="preserve">Раскрывать значение терминов, формировать представление о живых организмах в Мировом океане и его значении </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Евразии.</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04</w:t>
            </w:r>
            <w:r w:rsidR="00957718">
              <w:rPr>
                <w:rFonts w:ascii="Times New Roman" w:hAnsi="Times New Roman" w:cs="Times New Roman"/>
                <w:kern w:val="2"/>
              </w:rPr>
              <w:t>.0</w:t>
            </w:r>
            <w:r>
              <w:rPr>
                <w:rFonts w:ascii="Times New Roman" w:hAnsi="Times New Roman" w:cs="Times New Roman"/>
                <w:kern w:val="2"/>
              </w:rPr>
              <w:t>3</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02</w:t>
            </w:r>
            <w:r w:rsidR="00E32006">
              <w:rPr>
                <w:rFonts w:ascii="Times New Roman" w:hAnsi="Times New Roman" w:cs="Times New Roman"/>
                <w:kern w:val="2"/>
              </w:rPr>
              <w:t>.03</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природы материка, уметь приводить примеры  природных «рекордсменов» материка.</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24.</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Африке.</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11</w:t>
            </w:r>
            <w:r w:rsidR="00957718">
              <w:rPr>
                <w:rFonts w:ascii="Times New Roman" w:hAnsi="Times New Roman" w:cs="Times New Roman"/>
                <w:kern w:val="2"/>
              </w:rPr>
              <w:t>.03</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09</w:t>
            </w:r>
            <w:r w:rsidR="00957718">
              <w:rPr>
                <w:rFonts w:ascii="Times New Roman" w:hAnsi="Times New Roman" w:cs="Times New Roman"/>
                <w:kern w:val="2"/>
              </w:rPr>
              <w:t>.03</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природы материка, уметь приводить примеры  природных «рекордсменов» материка.</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25.</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Северной Америке.</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18</w:t>
            </w:r>
            <w:r w:rsidR="00957718">
              <w:rPr>
                <w:rFonts w:ascii="Times New Roman" w:hAnsi="Times New Roman" w:cs="Times New Roman"/>
                <w:kern w:val="2"/>
              </w:rPr>
              <w:t>.03</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16</w:t>
            </w:r>
            <w:r w:rsidR="00957718">
              <w:rPr>
                <w:rFonts w:ascii="Times New Roman" w:hAnsi="Times New Roman" w:cs="Times New Roman"/>
                <w:kern w:val="2"/>
              </w:rPr>
              <w:t>.03</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природы  и хозяйственной деятельности населения материка.</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26.</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Южной Америке.</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01</w:t>
            </w:r>
            <w:r w:rsidR="00957718">
              <w:rPr>
                <w:rFonts w:ascii="Times New Roman" w:hAnsi="Times New Roman" w:cs="Times New Roman"/>
                <w:kern w:val="2"/>
              </w:rPr>
              <w:t>.0</w:t>
            </w:r>
            <w:r>
              <w:rPr>
                <w:rFonts w:ascii="Times New Roman" w:hAnsi="Times New Roman" w:cs="Times New Roman"/>
                <w:kern w:val="2"/>
              </w:rPr>
              <w:t>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06</w:t>
            </w:r>
            <w:r w:rsidR="00957718">
              <w:rPr>
                <w:rFonts w:ascii="Times New Roman" w:hAnsi="Times New Roman" w:cs="Times New Roman"/>
                <w:kern w:val="2"/>
              </w:rPr>
              <w:t>.0</w:t>
            </w:r>
            <w:r>
              <w:rPr>
                <w:rFonts w:ascii="Times New Roman" w:hAnsi="Times New Roman" w:cs="Times New Roman"/>
                <w:kern w:val="2"/>
              </w:rPr>
              <w:t>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Южной Америки.</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27.</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Австралии.</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rPr>
                <w:rFonts w:ascii="Times New Roman" w:hAnsi="Times New Roman" w:cs="Times New Roman"/>
                <w:kern w:val="2"/>
              </w:rPr>
            </w:pPr>
            <w:r>
              <w:rPr>
                <w:rFonts w:ascii="Times New Roman" w:hAnsi="Times New Roman" w:cs="Times New Roman"/>
                <w:kern w:val="2"/>
              </w:rPr>
              <w:t>08</w:t>
            </w:r>
            <w:r w:rsidR="00957718">
              <w:rPr>
                <w:rFonts w:ascii="Times New Roman" w:hAnsi="Times New Roman" w:cs="Times New Roman"/>
                <w:kern w:val="2"/>
              </w:rPr>
              <w:t>.04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E32006" w:rsidP="005B7AD4">
            <w:pPr>
              <w:rPr>
                <w:rFonts w:ascii="Times New Roman" w:hAnsi="Times New Roman" w:cs="Times New Roman"/>
                <w:kern w:val="2"/>
              </w:rPr>
            </w:pPr>
            <w:r>
              <w:rPr>
                <w:rFonts w:ascii="Times New Roman" w:hAnsi="Times New Roman" w:cs="Times New Roman"/>
                <w:kern w:val="2"/>
              </w:rPr>
              <w:t>13</w:t>
            </w:r>
            <w:r w:rsidR="00957718">
              <w:rPr>
                <w:rFonts w:ascii="Times New Roman" w:hAnsi="Times New Roman" w:cs="Times New Roman"/>
                <w:kern w:val="2"/>
              </w:rPr>
              <w:t>.04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C93D55" w:rsidRDefault="009A6BCD" w:rsidP="005B7AD4">
            <w:pPr>
              <w:rPr>
                <w:rFonts w:ascii="Times New Roman" w:hAnsi="Times New Roman" w:cs="Times New Roman"/>
              </w:rPr>
            </w:pPr>
            <w:r w:rsidRPr="001D68CD">
              <w:rPr>
                <w:rFonts w:ascii="Times New Roman" w:hAnsi="Times New Roman" w:cs="Times New Roman"/>
              </w:rPr>
              <w:t xml:space="preserve">Раскрывать значение терминов, учиться характеризовать географическое положение материка, участвовать в обсуждении специфики природы  и </w:t>
            </w:r>
          </w:p>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хозяйственной деятельности населения Австралии.</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28.</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Антарктиде.</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lastRenderedPageBreak/>
              <w:t>15</w:t>
            </w:r>
            <w:r w:rsidR="00957718">
              <w:rPr>
                <w:rFonts w:ascii="Times New Roman" w:hAnsi="Times New Roman" w:cs="Times New Roman"/>
                <w:kern w:val="2"/>
              </w:rPr>
              <w:t>.04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20</w:t>
            </w:r>
            <w:r w:rsidR="00957718">
              <w:rPr>
                <w:rFonts w:ascii="Times New Roman" w:hAnsi="Times New Roman" w:cs="Times New Roman"/>
                <w:kern w:val="2"/>
              </w:rPr>
              <w:t>.04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 xml:space="preserve">Раскрывать значение терминов, учиться характеризовать географическое </w:t>
            </w:r>
            <w:r w:rsidRPr="001D68CD">
              <w:rPr>
                <w:rFonts w:ascii="Times New Roman" w:hAnsi="Times New Roman" w:cs="Times New Roman"/>
              </w:rPr>
              <w:lastRenderedPageBreak/>
              <w:t>положение материка, участвовать в обсуждении специфики природы  и хозяйственной деятельности населения Антарктиды.</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lastRenderedPageBreak/>
              <w:t>29.</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Антарктиде.</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22</w:t>
            </w:r>
            <w:r w:rsidR="00957718">
              <w:rPr>
                <w:rFonts w:ascii="Times New Roman" w:hAnsi="Times New Roman" w:cs="Times New Roman"/>
                <w:kern w:val="2"/>
              </w:rPr>
              <w:t>.04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27</w:t>
            </w:r>
            <w:r w:rsidR="00957718">
              <w:rPr>
                <w:rFonts w:ascii="Times New Roman" w:hAnsi="Times New Roman" w:cs="Times New Roman"/>
                <w:kern w:val="2"/>
              </w:rPr>
              <w:t>.04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Антарктиды.</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30.</w:t>
            </w:r>
          </w:p>
        </w:tc>
        <w:tc>
          <w:tcPr>
            <w:tcW w:w="326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Урок обобщения и контроля по теме «</w:t>
            </w:r>
            <w:r w:rsidRPr="001D68CD">
              <w:rPr>
                <w:rFonts w:ascii="Times New Roman" w:hAnsi="Times New Roman" w:cs="Times New Roman"/>
                <w:b/>
              </w:rPr>
              <w:t>Путешествие по планете Земля»</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E32006" w:rsidP="005B7AD4">
            <w:pPr>
              <w:jc w:val="center"/>
              <w:rPr>
                <w:rFonts w:ascii="Times New Roman" w:hAnsi="Times New Roman" w:cs="Times New Roman"/>
                <w:kern w:val="2"/>
              </w:rPr>
            </w:pPr>
            <w:r>
              <w:rPr>
                <w:rFonts w:ascii="Times New Roman" w:hAnsi="Times New Roman" w:cs="Times New Roman"/>
                <w:kern w:val="2"/>
              </w:rPr>
              <w:t>29</w:t>
            </w:r>
            <w:r w:rsidR="00957718">
              <w:rPr>
                <w:rFonts w:ascii="Times New Roman" w:hAnsi="Times New Roman" w:cs="Times New Roman"/>
                <w:kern w:val="2"/>
              </w:rPr>
              <w:t>.04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04</w:t>
            </w:r>
            <w:r w:rsidR="00E32006">
              <w:rPr>
                <w:rFonts w:ascii="Times New Roman" w:hAnsi="Times New Roman" w:cs="Times New Roman"/>
                <w:kern w:val="2"/>
              </w:rPr>
              <w:t>.05</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Формирование навыков и умений обобщения тематического материала, работы с различными КИМ</w:t>
            </w:r>
          </w:p>
        </w:tc>
      </w:tr>
      <w:tr w:rsidR="009A6BCD" w:rsidRPr="001D68CD" w:rsidTr="005B7AD4">
        <w:tc>
          <w:tcPr>
            <w:tcW w:w="15984" w:type="dxa"/>
            <w:gridSpan w:val="14"/>
            <w:tcBorders>
              <w:top w:val="single" w:sz="4" w:space="0" w:color="auto"/>
              <w:left w:val="single" w:sz="4" w:space="0" w:color="auto"/>
              <w:bottom w:val="single" w:sz="4" w:space="0" w:color="auto"/>
              <w:right w:val="single" w:sz="4" w:space="0" w:color="auto"/>
            </w:tcBorders>
            <w:hideMark/>
          </w:tcPr>
          <w:p w:rsidR="009A6BCD" w:rsidRDefault="009A6BCD" w:rsidP="005B7AD4">
            <w:pPr>
              <w:jc w:val="center"/>
              <w:rPr>
                <w:rFonts w:ascii="Times New Roman" w:hAnsi="Times New Roman" w:cs="Times New Roman"/>
                <w:b/>
                <w:lang w:val="tt-RU"/>
              </w:rPr>
            </w:pPr>
            <w:r>
              <w:rPr>
                <w:rFonts w:ascii="Times New Roman" w:hAnsi="Times New Roman" w:cs="Times New Roman"/>
                <w:b/>
                <w:lang w:val="tt-RU"/>
              </w:rPr>
              <w:t>Җирнең табигате ( 3 сәгать)</w:t>
            </w:r>
          </w:p>
          <w:p w:rsidR="009A6BCD" w:rsidRPr="00E568A3" w:rsidRDefault="009A6BCD" w:rsidP="005B7AD4">
            <w:pPr>
              <w:jc w:val="center"/>
              <w:rPr>
                <w:rFonts w:ascii="Times New Roman" w:hAnsi="Times New Roman" w:cs="Times New Roman"/>
                <w:b/>
                <w:lang w:val="tt-RU"/>
              </w:rPr>
            </w:pPr>
            <w:r w:rsidRPr="001D68CD">
              <w:rPr>
                <w:rFonts w:ascii="Times New Roman" w:hAnsi="Times New Roman" w:cs="Times New Roman"/>
                <w:b/>
              </w:rPr>
              <w:t>Природа Земли (3 часа)</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Что такое природа</w:t>
            </w:r>
            <w:r>
              <w:rPr>
                <w:rFonts w:ascii="Times New Roman" w:hAnsi="Times New Roman" w:cs="Times New Roman"/>
              </w:rPr>
              <w:t>.</w:t>
            </w:r>
          </w:p>
          <w:p w:rsidR="009A6BCD" w:rsidRPr="00E568A3"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B62BDA" w:rsidP="005B7AD4">
            <w:pPr>
              <w:jc w:val="center"/>
              <w:rPr>
                <w:rFonts w:ascii="Times New Roman" w:hAnsi="Times New Roman" w:cs="Times New Roman"/>
                <w:kern w:val="2"/>
              </w:rPr>
            </w:pPr>
            <w:r>
              <w:rPr>
                <w:rFonts w:ascii="Times New Roman" w:hAnsi="Times New Roman" w:cs="Times New Roman"/>
                <w:kern w:val="2"/>
              </w:rPr>
              <w:t>06.05</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Pr="001D68CD" w:rsidRDefault="00B62BDA" w:rsidP="005B7AD4">
            <w:pPr>
              <w:jc w:val="center"/>
              <w:rPr>
                <w:rFonts w:ascii="Times New Roman" w:hAnsi="Times New Roman" w:cs="Times New Roman"/>
                <w:kern w:val="2"/>
              </w:rPr>
            </w:pPr>
            <w:r>
              <w:rPr>
                <w:rFonts w:ascii="Times New Roman" w:hAnsi="Times New Roman" w:cs="Times New Roman"/>
                <w:kern w:val="2"/>
              </w:rPr>
              <w:t>11.05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природы, природных объектов и объектов, созданных человеком.</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32.</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Оболочки Земли</w:t>
            </w:r>
            <w:r>
              <w:rPr>
                <w:rFonts w:ascii="Times New Roman" w:hAnsi="Times New Roman" w:cs="Times New Roman"/>
              </w:rPr>
              <w:t>.</w:t>
            </w:r>
          </w:p>
          <w:p w:rsidR="009A6BCD" w:rsidRPr="00297E2D"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B62BDA" w:rsidP="005B7AD4">
            <w:pPr>
              <w:jc w:val="center"/>
              <w:rPr>
                <w:rFonts w:ascii="Times New Roman" w:hAnsi="Times New Roman" w:cs="Times New Roman"/>
                <w:kern w:val="2"/>
              </w:rPr>
            </w:pPr>
            <w:r>
              <w:rPr>
                <w:rFonts w:ascii="Times New Roman" w:hAnsi="Times New Roman" w:cs="Times New Roman"/>
                <w:kern w:val="2"/>
              </w:rPr>
              <w:t>13</w:t>
            </w:r>
            <w:r w:rsidR="00957718">
              <w:rPr>
                <w:rFonts w:ascii="Times New Roman" w:hAnsi="Times New Roman" w:cs="Times New Roman"/>
                <w:kern w:val="2"/>
              </w:rPr>
              <w:t>.05</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Pr="001D68CD" w:rsidRDefault="00B62BDA" w:rsidP="005B7AD4">
            <w:pPr>
              <w:jc w:val="center"/>
              <w:rPr>
                <w:rFonts w:ascii="Times New Roman" w:hAnsi="Times New Roman" w:cs="Times New Roman"/>
                <w:kern w:val="2"/>
              </w:rPr>
            </w:pPr>
            <w:r>
              <w:rPr>
                <w:rFonts w:ascii="Times New Roman" w:hAnsi="Times New Roman" w:cs="Times New Roman"/>
                <w:kern w:val="2"/>
              </w:rPr>
              <w:t>18</w:t>
            </w:r>
            <w:r w:rsidR="00957718">
              <w:rPr>
                <w:rFonts w:ascii="Times New Roman" w:hAnsi="Times New Roman" w:cs="Times New Roman"/>
                <w:kern w:val="2"/>
              </w:rPr>
              <w:t>.05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оболочек Земли.</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Оболочки Земли.</w:t>
            </w:r>
          </w:p>
          <w:p w:rsidR="009A6BCD" w:rsidRPr="00AE1872"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B62BDA" w:rsidP="005B7AD4">
            <w:pPr>
              <w:jc w:val="center"/>
              <w:rPr>
                <w:rFonts w:ascii="Times New Roman" w:hAnsi="Times New Roman" w:cs="Times New Roman"/>
                <w:kern w:val="2"/>
              </w:rPr>
            </w:pPr>
            <w:r>
              <w:rPr>
                <w:rFonts w:ascii="Times New Roman" w:hAnsi="Times New Roman" w:cs="Times New Roman"/>
                <w:kern w:val="2"/>
              </w:rPr>
              <w:t>20</w:t>
            </w:r>
            <w:r w:rsidR="00957718">
              <w:rPr>
                <w:rFonts w:ascii="Times New Roman" w:hAnsi="Times New Roman" w:cs="Times New Roman"/>
                <w:kern w:val="2"/>
              </w:rPr>
              <w:t>.05</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Pr="001D68CD" w:rsidRDefault="00B62BDA" w:rsidP="005B7AD4">
            <w:pPr>
              <w:jc w:val="center"/>
              <w:rPr>
                <w:rFonts w:ascii="Times New Roman" w:hAnsi="Times New Roman" w:cs="Times New Roman"/>
                <w:kern w:val="2"/>
              </w:rPr>
            </w:pPr>
            <w:r>
              <w:rPr>
                <w:rFonts w:ascii="Times New Roman" w:hAnsi="Times New Roman" w:cs="Times New Roman"/>
                <w:kern w:val="2"/>
              </w:rPr>
              <w:t>25</w:t>
            </w:r>
            <w:r w:rsidR="00957718">
              <w:rPr>
                <w:rFonts w:ascii="Times New Roman" w:hAnsi="Times New Roman" w:cs="Times New Roman"/>
                <w:kern w:val="2"/>
              </w:rPr>
              <w:t>.05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оболочек Земли.</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3435</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lang w:val="tt-RU"/>
              </w:rPr>
            </w:pPr>
            <w:r>
              <w:rPr>
                <w:rFonts w:ascii="Times New Roman" w:hAnsi="Times New Roman" w:cs="Times New Roman"/>
                <w:lang w:val="tt-RU"/>
              </w:rPr>
              <w:t>Кабатлау.</w:t>
            </w:r>
          </w:p>
          <w:p w:rsidR="009A6BCD" w:rsidRPr="00E568A3" w:rsidRDefault="009A6BCD" w:rsidP="005B7AD4">
            <w:pPr>
              <w:rPr>
                <w:rFonts w:ascii="Times New Roman" w:hAnsi="Times New Roman" w:cs="Times New Roman"/>
                <w:kern w:val="2"/>
                <w:lang w:val="tt-RU"/>
              </w:rPr>
            </w:pPr>
            <w:r>
              <w:rPr>
                <w:rFonts w:ascii="Times New Roman" w:hAnsi="Times New Roman" w:cs="Times New Roman"/>
                <w:lang w:val="tt-RU"/>
              </w:rPr>
              <w:t>Повторение</w:t>
            </w:r>
          </w:p>
        </w:tc>
        <w:tc>
          <w:tcPr>
            <w:tcW w:w="850" w:type="dxa"/>
            <w:tcBorders>
              <w:top w:val="single" w:sz="4" w:space="0" w:color="auto"/>
              <w:left w:val="single" w:sz="4" w:space="0" w:color="auto"/>
              <w:bottom w:val="single" w:sz="4" w:space="0" w:color="auto"/>
              <w:right w:val="single" w:sz="4" w:space="0" w:color="auto"/>
            </w:tcBorders>
          </w:tcPr>
          <w:p w:rsidR="009A6BCD" w:rsidRDefault="00B62BDA" w:rsidP="005B7AD4">
            <w:pPr>
              <w:jc w:val="center"/>
              <w:rPr>
                <w:rFonts w:ascii="Times New Roman" w:hAnsi="Times New Roman" w:cs="Times New Roman"/>
                <w:kern w:val="2"/>
              </w:rPr>
            </w:pPr>
            <w:r>
              <w:rPr>
                <w:rFonts w:ascii="Times New Roman" w:hAnsi="Times New Roman" w:cs="Times New Roman"/>
                <w:kern w:val="2"/>
              </w:rPr>
              <w:t>27</w:t>
            </w:r>
            <w:r w:rsidR="00957718">
              <w:rPr>
                <w:rFonts w:ascii="Times New Roman" w:hAnsi="Times New Roman" w:cs="Times New Roman"/>
                <w:kern w:val="2"/>
              </w:rPr>
              <w:t>.05</w:t>
            </w:r>
          </w:p>
          <w:p w:rsidR="00957718" w:rsidRPr="001D68CD" w:rsidRDefault="00957718" w:rsidP="005B7AD4">
            <w:pPr>
              <w:jc w:val="center"/>
              <w:rPr>
                <w:rFonts w:ascii="Times New Roman" w:hAnsi="Times New Roman" w:cs="Times New Roman"/>
                <w:kern w:val="2"/>
              </w:rPr>
            </w:pP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Default="00B62BDA" w:rsidP="005B7AD4">
            <w:pPr>
              <w:jc w:val="center"/>
              <w:rPr>
                <w:rFonts w:ascii="Times New Roman" w:hAnsi="Times New Roman" w:cs="Times New Roman"/>
                <w:kern w:val="2"/>
              </w:rPr>
            </w:pPr>
            <w:r>
              <w:rPr>
                <w:rFonts w:ascii="Times New Roman" w:hAnsi="Times New Roman" w:cs="Times New Roman"/>
                <w:kern w:val="2"/>
              </w:rPr>
              <w:t>27</w:t>
            </w:r>
            <w:r w:rsidR="00957718">
              <w:rPr>
                <w:rFonts w:ascii="Times New Roman" w:hAnsi="Times New Roman" w:cs="Times New Roman"/>
                <w:kern w:val="2"/>
              </w:rPr>
              <w:t>.05</w:t>
            </w:r>
          </w:p>
          <w:p w:rsidR="00957718" w:rsidRPr="001D68CD" w:rsidRDefault="00957718" w:rsidP="005B7AD4">
            <w:pPr>
              <w:jc w:val="center"/>
              <w:rPr>
                <w:rFonts w:ascii="Times New Roman" w:hAnsi="Times New Roman" w:cs="Times New Roman"/>
                <w:kern w:val="2"/>
              </w:rPr>
            </w:pP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Pr>
                <w:rFonts w:ascii="Times New Roman" w:hAnsi="Times New Roman" w:cs="Times New Roman"/>
              </w:rPr>
              <w:t xml:space="preserve">Формируют </w:t>
            </w:r>
            <w:r w:rsidRPr="006B3686">
              <w:rPr>
                <w:rFonts w:ascii="Times New Roman" w:hAnsi="Times New Roman" w:cs="Times New Roman"/>
              </w:rPr>
              <w:t xml:space="preserve"> навыки и умения </w:t>
            </w:r>
            <w:r>
              <w:rPr>
                <w:rFonts w:ascii="Times New Roman" w:hAnsi="Times New Roman" w:cs="Times New Roman"/>
              </w:rPr>
              <w:t xml:space="preserve">обобщений,  работы с различными </w:t>
            </w:r>
            <w:r w:rsidRPr="006B3686">
              <w:rPr>
                <w:rFonts w:ascii="Times New Roman" w:hAnsi="Times New Roman" w:cs="Times New Roman"/>
              </w:rPr>
              <w:t>контрольно-измерительными материалами.</w:t>
            </w:r>
          </w:p>
        </w:tc>
      </w:tr>
    </w:tbl>
    <w:p w:rsidR="00DE6519" w:rsidRDefault="00DE6519" w:rsidP="00DE6519">
      <w:pPr>
        <w:rPr>
          <w:rFonts w:ascii="Times New Roman" w:hAnsi="Times New Roman" w:cs="Times New Roman"/>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633B68" w:rsidRDefault="00633B68" w:rsidP="00DE6519">
      <w:pPr>
        <w:jc w:val="center"/>
        <w:rPr>
          <w:rFonts w:ascii="Times New Roman" w:hAnsi="Times New Roman" w:cs="Times New Roman"/>
          <w:b/>
        </w:rPr>
      </w:pPr>
    </w:p>
    <w:p w:rsidR="00633B68" w:rsidRDefault="00633B68" w:rsidP="00DE6519">
      <w:pPr>
        <w:jc w:val="center"/>
        <w:rPr>
          <w:rFonts w:ascii="Times New Roman" w:hAnsi="Times New Roman" w:cs="Times New Roman"/>
          <w:b/>
        </w:rPr>
      </w:pPr>
    </w:p>
    <w:p w:rsidR="00633B68" w:rsidRDefault="00633B68" w:rsidP="00DE6519">
      <w:pPr>
        <w:jc w:val="center"/>
        <w:rPr>
          <w:rFonts w:ascii="Times New Roman" w:hAnsi="Times New Roman" w:cs="Times New Roman"/>
          <w:b/>
        </w:rPr>
      </w:pPr>
    </w:p>
    <w:p w:rsidR="00633B68" w:rsidRDefault="00633B68" w:rsidP="00DE6519">
      <w:pPr>
        <w:jc w:val="center"/>
        <w:rPr>
          <w:rFonts w:ascii="Times New Roman" w:hAnsi="Times New Roman" w:cs="Times New Roman"/>
          <w:b/>
        </w:rPr>
      </w:pPr>
    </w:p>
    <w:p w:rsidR="00633B68" w:rsidRDefault="00633B68"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Pr="00B77FB0" w:rsidRDefault="00DE6519" w:rsidP="00DE6519">
      <w:pPr>
        <w:jc w:val="center"/>
        <w:rPr>
          <w:rFonts w:ascii="Times New Roman" w:hAnsi="Times New Roman" w:cs="Times New Roman"/>
          <w:b/>
        </w:rPr>
      </w:pPr>
      <w:r w:rsidRPr="00B77FB0">
        <w:rPr>
          <w:rFonts w:ascii="Times New Roman" w:hAnsi="Times New Roman" w:cs="Times New Roman"/>
          <w:b/>
        </w:rPr>
        <w:t>Перечень учебно-методического обеспечения.</w:t>
      </w:r>
    </w:p>
    <w:p w:rsidR="00DE6519" w:rsidRPr="00B77FB0" w:rsidRDefault="00DE6519" w:rsidP="00DE6519">
      <w:pPr>
        <w:rPr>
          <w:rFonts w:ascii="Times New Roman" w:hAnsi="Times New Roman" w:cs="Times New Roman"/>
          <w:b/>
        </w:rPr>
      </w:pPr>
      <w:r w:rsidRPr="00B77FB0">
        <w:rPr>
          <w:rFonts w:ascii="Times New Roman" w:hAnsi="Times New Roman" w:cs="Times New Roman"/>
          <w:b/>
        </w:rPr>
        <w:t>Основная литература:</w:t>
      </w:r>
    </w:p>
    <w:p w:rsidR="00DE6519" w:rsidRPr="00B77FB0" w:rsidRDefault="00DE6519" w:rsidP="00DE6519">
      <w:pPr>
        <w:pStyle w:val="a3"/>
        <w:numPr>
          <w:ilvl w:val="0"/>
          <w:numId w:val="32"/>
        </w:numPr>
        <w:autoSpaceDE w:val="0"/>
        <w:autoSpaceDN w:val="0"/>
        <w:adjustRightInd w:val="0"/>
        <w:rPr>
          <w:rFonts w:ascii="Times New Roman" w:eastAsia="SchoolBookC" w:hAnsi="Times New Roman" w:cs="Times New Roman"/>
          <w:szCs w:val="24"/>
        </w:rPr>
      </w:pPr>
      <w:r w:rsidRPr="00B77FB0">
        <w:rPr>
          <w:rFonts w:ascii="Times New Roman" w:eastAsia="PragmaticaCondC" w:hAnsi="Times New Roman" w:cs="Times New Roman"/>
          <w:szCs w:val="24"/>
        </w:rPr>
        <w:t>Учебник «</w:t>
      </w:r>
      <w:r w:rsidRPr="00B77FB0">
        <w:rPr>
          <w:rFonts w:ascii="Times New Roman" w:eastAsia="SchoolBookC" w:hAnsi="Times New Roman" w:cs="Times New Roman"/>
          <w:szCs w:val="24"/>
        </w:rPr>
        <w:t>Введение в географию» для 5 класса общеобразовательных учреждений авторов  Е.М.Домогацких, Э.Л. Введенского, А.А. Плешакова.(базовый уровень) — М.: ООО Русское слово— учебник, 2015 г.</w:t>
      </w:r>
    </w:p>
    <w:p w:rsidR="00DE6519" w:rsidRPr="001D68CD" w:rsidRDefault="00DE6519" w:rsidP="00DE6519">
      <w:pPr>
        <w:rPr>
          <w:rFonts w:ascii="Times New Roman" w:hAnsi="Times New Roman" w:cs="Times New Roman"/>
          <w:b/>
        </w:rPr>
      </w:pPr>
      <w:r w:rsidRPr="001D68CD">
        <w:rPr>
          <w:rFonts w:ascii="Times New Roman" w:hAnsi="Times New Roman" w:cs="Times New Roman"/>
          <w:b/>
        </w:rPr>
        <w:t>Дополнительная литература:</w:t>
      </w:r>
    </w:p>
    <w:p w:rsidR="00DE6519" w:rsidRPr="001D68CD" w:rsidRDefault="00DE6519" w:rsidP="00DE6519">
      <w:pPr>
        <w:rPr>
          <w:rFonts w:ascii="Times New Roman" w:hAnsi="Times New Roman" w:cs="Times New Roman"/>
        </w:rPr>
      </w:pPr>
      <w:r w:rsidRPr="001D68CD">
        <w:rPr>
          <w:rFonts w:ascii="Times New Roman" w:hAnsi="Times New Roman" w:cs="Times New Roman"/>
        </w:rPr>
        <w:t xml:space="preserve">Боголова В., Красновская О. Большая </w:t>
      </w:r>
      <w:r>
        <w:rPr>
          <w:rFonts w:ascii="Times New Roman" w:hAnsi="Times New Roman" w:cs="Times New Roman"/>
        </w:rPr>
        <w:t>Иллюстрированная Энциклопедия Г</w:t>
      </w:r>
      <w:r w:rsidRPr="001D68CD">
        <w:rPr>
          <w:rFonts w:ascii="Times New Roman" w:hAnsi="Times New Roman" w:cs="Times New Roman"/>
        </w:rPr>
        <w:t>еографии. –М.: Махаон, 2009. 496с., с ил.</w:t>
      </w:r>
    </w:p>
    <w:p w:rsidR="00DE6519" w:rsidRPr="001D68CD" w:rsidRDefault="00DE6519" w:rsidP="00DE6519">
      <w:pPr>
        <w:rPr>
          <w:rFonts w:ascii="Times New Roman" w:hAnsi="Times New Roman" w:cs="Times New Roman"/>
        </w:rPr>
      </w:pPr>
      <w:r w:rsidRPr="001D68CD">
        <w:rPr>
          <w:rFonts w:ascii="Times New Roman" w:hAnsi="Times New Roman" w:cs="Times New Roman"/>
        </w:rPr>
        <w:t>Никитина Н.А. Поурочные разработки по географии. 7 класс. – М.: ВАКО, 2007. – 288с. – В помощь школьному учителю.</w:t>
      </w:r>
    </w:p>
    <w:p w:rsidR="00DE6519" w:rsidRPr="001D68CD" w:rsidRDefault="00DE6519" w:rsidP="00DE6519">
      <w:pPr>
        <w:rPr>
          <w:rFonts w:ascii="Times New Roman" w:hAnsi="Times New Roman" w:cs="Times New Roman"/>
        </w:rPr>
      </w:pPr>
      <w:r w:rsidRPr="001D68CD">
        <w:rPr>
          <w:rFonts w:ascii="Times New Roman" w:hAnsi="Times New Roman" w:cs="Times New Roman"/>
        </w:rPr>
        <w:t>Яценко И.Ф. Реки, моря, озёра, горы России: начальная школа. – М.:ВАКО, 2009. – 96с. – Школьный словарик.</w:t>
      </w:r>
    </w:p>
    <w:p w:rsidR="00DE6519" w:rsidRPr="001D68CD" w:rsidRDefault="00DE6519" w:rsidP="00DE6519">
      <w:pPr>
        <w:rPr>
          <w:rFonts w:ascii="Times New Roman" w:hAnsi="Times New Roman" w:cs="Times New Roman"/>
        </w:rPr>
      </w:pPr>
      <w:r w:rsidRPr="001D68CD">
        <w:rPr>
          <w:rFonts w:ascii="Times New Roman" w:hAnsi="Times New Roman" w:cs="Times New Roman"/>
        </w:rPr>
        <w:t>Дробинина Н.Н. Регионы России: начальная школа. –М.: ВАКО, 2009. 96с., ил. – Школьный словарик.</w:t>
      </w:r>
    </w:p>
    <w:p w:rsidR="00DE6519" w:rsidRPr="001D68CD" w:rsidRDefault="00DE6519" w:rsidP="00DE6519">
      <w:pPr>
        <w:rPr>
          <w:rFonts w:ascii="Times New Roman" w:hAnsi="Times New Roman" w:cs="Times New Roman"/>
        </w:rPr>
      </w:pPr>
      <w:r w:rsidRPr="001D68CD">
        <w:rPr>
          <w:rFonts w:ascii="Times New Roman" w:hAnsi="Times New Roman" w:cs="Times New Roman"/>
        </w:rPr>
        <w:t>Соловьев А.И., Карпов Г.В. Словарь-справочник по физической географии: Пособие для учителей. –М.: Просвещение, 1983. -224с., ил.</w:t>
      </w:r>
    </w:p>
    <w:p w:rsidR="00DE6519" w:rsidRPr="001D68CD" w:rsidRDefault="00DE6519" w:rsidP="00DE6519">
      <w:pPr>
        <w:rPr>
          <w:rFonts w:ascii="Times New Roman" w:hAnsi="Times New Roman" w:cs="Times New Roman"/>
        </w:rPr>
      </w:pPr>
      <w:r w:rsidRPr="001D68CD">
        <w:rPr>
          <w:rFonts w:ascii="Times New Roman" w:hAnsi="Times New Roman" w:cs="Times New Roman"/>
        </w:rPr>
        <w:t>Долгорукова С.В., Елисеева Л.И., Кугут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DE6519" w:rsidRPr="001D68CD" w:rsidRDefault="00DE6519" w:rsidP="00DE6519">
      <w:pPr>
        <w:rPr>
          <w:rFonts w:ascii="Times New Roman" w:hAnsi="Times New Roman" w:cs="Times New Roman"/>
        </w:rPr>
      </w:pPr>
      <w:r w:rsidRPr="001D68CD">
        <w:rPr>
          <w:rFonts w:ascii="Times New Roman" w:hAnsi="Times New Roman" w:cs="Times New Roman"/>
        </w:rPr>
        <w:t>Контрольно-измерительные материалы. География: 7 класс /Сост. Е.А.Жижина. – М.: ВАКО, 2011.- 112с. – Контрольно-измерительные материалы.</w:t>
      </w:r>
    </w:p>
    <w:p w:rsidR="00DE6519" w:rsidRPr="001D68CD" w:rsidRDefault="00DE6519" w:rsidP="00DE6519">
      <w:pPr>
        <w:rPr>
          <w:rFonts w:ascii="Times New Roman" w:hAnsi="Times New Roman" w:cs="Times New Roman"/>
        </w:rPr>
      </w:pPr>
      <w:r w:rsidRPr="001D68CD">
        <w:rPr>
          <w:rFonts w:ascii="Times New Roman" w:hAnsi="Times New Roman" w:cs="Times New Roman"/>
        </w:rPr>
        <w:t>Хусаинов З.А. Географический русско-татарский толково-справочный словарь. Казань: изд. «Раннур», 2003. – 432 с.</w:t>
      </w:r>
    </w:p>
    <w:p w:rsidR="00DE6519" w:rsidRPr="001D68CD" w:rsidRDefault="00DE6519" w:rsidP="00DE6519">
      <w:pPr>
        <w:rPr>
          <w:rFonts w:ascii="Times New Roman" w:hAnsi="Times New Roman" w:cs="Times New Roman"/>
        </w:rPr>
      </w:pPr>
    </w:p>
    <w:p w:rsidR="00DE6519" w:rsidRPr="001D68CD" w:rsidRDefault="00DE6519" w:rsidP="00DE6519">
      <w:pPr>
        <w:rPr>
          <w:rFonts w:ascii="Times New Roman" w:hAnsi="Times New Roman" w:cs="Times New Roman"/>
          <w:b/>
        </w:rPr>
      </w:pPr>
      <w:r w:rsidRPr="001D68CD">
        <w:rPr>
          <w:rFonts w:ascii="Times New Roman" w:hAnsi="Times New Roman" w:cs="Times New Roman"/>
          <w:b/>
        </w:rPr>
        <w:t>Интернет ресурсы:</w:t>
      </w:r>
    </w:p>
    <w:p w:rsidR="00DE6519" w:rsidRPr="001D68CD" w:rsidRDefault="00D03585" w:rsidP="00DE6519">
      <w:pPr>
        <w:ind w:hanging="600"/>
        <w:rPr>
          <w:rFonts w:ascii="Times New Roman" w:hAnsi="Times New Roman" w:cs="Times New Roman"/>
        </w:rPr>
      </w:pPr>
      <w:hyperlink r:id="rId8" w:tgtFrame="_blank" w:history="1">
        <w:r w:rsidR="00DE6519" w:rsidRPr="001D68CD">
          <w:rPr>
            <w:rStyle w:val="af0"/>
            <w:rFonts w:ascii="Times New Roman" w:hAnsi="Times New Roman" w:cs="Times New Roman"/>
            <w:b/>
            <w:bCs/>
            <w:color w:val="000080"/>
          </w:rPr>
          <w:t>rgo.ru</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w:t>
      </w:r>
      <w:r w:rsidR="00DE6519" w:rsidRPr="001D68CD">
        <w:rPr>
          <w:rFonts w:ascii="Times New Roman" w:hAnsi="Times New Roman" w:cs="Times New Roman"/>
          <w:b/>
          <w:bCs/>
          <w:lang w:val="en-US"/>
        </w:rPr>
        <w:t>RGO</w:t>
      </w:r>
      <w:r w:rsidR="00DE6519" w:rsidRPr="001D68CD">
        <w:rPr>
          <w:rFonts w:ascii="Times New Roman" w:hAnsi="Times New Roman" w:cs="Times New Roman"/>
          <w:b/>
          <w:bCs/>
        </w:rPr>
        <w:t>.</w:t>
      </w:r>
      <w:r w:rsidR="00DE6519" w:rsidRPr="001D68CD">
        <w:rPr>
          <w:rFonts w:ascii="Times New Roman" w:hAnsi="Times New Roman" w:cs="Times New Roman"/>
          <w:b/>
          <w:bCs/>
          <w:lang w:val="en-US"/>
        </w:rPr>
        <w:t>ru</w:t>
      </w:r>
      <w:r w:rsidR="00DE6519" w:rsidRPr="001D68CD">
        <w:rPr>
          <w:rFonts w:ascii="Times New Roman" w:hAnsi="Times New Roman" w:cs="Times New Roman"/>
          <w:b/>
          <w:bCs/>
        </w:rPr>
        <w:t>"</w:t>
      </w:r>
      <w:r w:rsidR="00DE6519" w:rsidRPr="001D68CD">
        <w:rPr>
          <w:rFonts w:ascii="Times New Roman" w:hAnsi="Times New Roman" w:cs="Times New Roman"/>
        </w:rPr>
        <w:t xml:space="preserve"> географический портал </w:t>
      </w:r>
      <w:r w:rsidR="00DE6519" w:rsidRPr="001D68CD">
        <w:rPr>
          <w:rFonts w:ascii="Times New Roman" w:hAnsi="Times New Roman" w:cs="Times New Roman"/>
          <w:b/>
          <w:bCs/>
        </w:rPr>
        <w:t>Планета Земля</w:t>
      </w:r>
      <w:r w:rsidR="00DE6519" w:rsidRPr="001D68CD">
        <w:rPr>
          <w:rFonts w:ascii="Times New Roman" w:hAnsi="Times New Roman" w:cs="Times New Roman"/>
        </w:rPr>
        <w:t xml:space="preserve">. - Раздел "Энциклопедия" - это </w:t>
      </w:r>
      <w:r w:rsidR="00DE6519" w:rsidRPr="001D68CD">
        <w:rPr>
          <w:rFonts w:ascii="Times New Roman" w:hAnsi="Times New Roman" w:cs="Times New Roman"/>
          <w:b/>
          <w:bCs/>
        </w:rPr>
        <w:t>"Малая географическая энциклопедия"</w:t>
      </w:r>
      <w:r w:rsidR="00DE6519" w:rsidRPr="001D68CD">
        <w:rPr>
          <w:rFonts w:ascii="Times New Roman" w:hAnsi="Times New Roman" w:cs="Times New Roman"/>
        </w:rPr>
        <w:t xml:space="preserve"> (Физическая география, Страноведение, Экономическая география". Есть раздел "Учителям".  </w:t>
      </w:r>
    </w:p>
    <w:p w:rsidR="00DE6519" w:rsidRPr="001D68CD" w:rsidRDefault="00D03585" w:rsidP="00DE6519">
      <w:pPr>
        <w:ind w:hanging="600"/>
        <w:rPr>
          <w:rFonts w:ascii="Times New Roman" w:hAnsi="Times New Roman" w:cs="Times New Roman"/>
        </w:rPr>
      </w:pPr>
      <w:hyperlink r:id="rId9" w:tgtFrame="_blank" w:history="1">
        <w:r w:rsidR="00DE6519" w:rsidRPr="001D68CD">
          <w:rPr>
            <w:rStyle w:val="af0"/>
            <w:rFonts w:ascii="Times New Roman" w:hAnsi="Times New Roman" w:cs="Times New Roman"/>
            <w:b/>
            <w:bCs/>
            <w:color w:val="000080"/>
          </w:rPr>
          <w:t>geo.1september.ru</w:t>
        </w:r>
      </w:hyperlink>
      <w:r w:rsidR="00DE6519" w:rsidRPr="001D68CD">
        <w:rPr>
          <w:rFonts w:ascii="Times New Roman" w:hAnsi="Times New Roman" w:cs="Times New Roman"/>
        </w:rPr>
        <w:t xml:space="preserve">  - сайт </w:t>
      </w:r>
      <w:r w:rsidR="00DE6519" w:rsidRPr="001D68CD">
        <w:rPr>
          <w:rFonts w:ascii="Times New Roman" w:hAnsi="Times New Roman" w:cs="Times New Roman"/>
          <w:b/>
          <w:bCs/>
        </w:rPr>
        <w:t>"Я иду на урок географии"</w:t>
      </w:r>
      <w:r w:rsidR="00DE6519" w:rsidRPr="001D68CD">
        <w:rPr>
          <w:rFonts w:ascii="Times New Roman" w:hAnsi="Times New Roman" w:cs="Times New Roman"/>
        </w:rPr>
        <w:t>  Статьи по разделам: Землеведение (136); География материков, океанов, стран (41); География России (446); Экономическая и социальная география мира (381).</w:t>
      </w:r>
      <w:hyperlink r:id="rId10" w:tgtFrame="_blank" w:history="1">
        <w:r w:rsidRPr="00D03585">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href="http://geo.1september.ru/index.php?year=2006&amp;num=24" target="_blank" style="position:absolute;margin-left:-512pt;margin-top:0;width:24pt;height:24pt;z-index:251659264;mso-wrap-distance-left:0;mso-wrap-distance-right:0;mso-position-horizontal:right;mso-position-horizontal-relative:text;mso-position-vertical-relative:line" o:allowoverlap="f" o:button="t">
              <w10:wrap type="square"/>
            </v:shape>
          </w:pict>
        </w:r>
      </w:hyperlink>
    </w:p>
    <w:p w:rsidR="00DE6519" w:rsidRPr="001D68CD" w:rsidRDefault="00D03585" w:rsidP="00DE6519">
      <w:pPr>
        <w:ind w:hanging="600"/>
        <w:rPr>
          <w:rFonts w:ascii="Times New Roman" w:hAnsi="Times New Roman" w:cs="Times New Roman"/>
        </w:rPr>
      </w:pPr>
      <w:hyperlink r:id="rId11" w:tgtFrame="_blank" w:history="1">
        <w:r w:rsidR="00DE6519" w:rsidRPr="001D68CD">
          <w:rPr>
            <w:rStyle w:val="af0"/>
            <w:rFonts w:ascii="Times New Roman" w:hAnsi="Times New Roman" w:cs="Times New Roman"/>
            <w:b/>
            <w:bCs/>
            <w:color w:val="000080"/>
            <w:lang w:val="en-US"/>
          </w:rPr>
          <w:t>geo</w:t>
        </w:r>
        <w:r w:rsidR="00DE6519" w:rsidRPr="001D68CD">
          <w:rPr>
            <w:rStyle w:val="af0"/>
            <w:rFonts w:ascii="Times New Roman" w:hAnsi="Times New Roman" w:cs="Times New Roman"/>
            <w:b/>
            <w:bCs/>
            <w:color w:val="000080"/>
          </w:rPr>
          <w:t>.1</w:t>
        </w:r>
        <w:r w:rsidR="00DE6519" w:rsidRPr="001D68CD">
          <w:rPr>
            <w:rStyle w:val="af0"/>
            <w:rFonts w:ascii="Times New Roman" w:hAnsi="Times New Roman" w:cs="Times New Roman"/>
            <w:b/>
            <w:bCs/>
            <w:color w:val="000080"/>
            <w:lang w:val="en-US"/>
          </w:rPr>
          <w:t>september</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ru</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газета "География"</w:t>
      </w:r>
      <w:r w:rsidR="00DE6519" w:rsidRPr="001D68CD">
        <w:rPr>
          <w:rFonts w:ascii="Times New Roman" w:hAnsi="Times New Roman" w:cs="Times New Roman"/>
        </w:rPr>
        <w:t xml:space="preserve"> (между выходом очередного номера газеты и появлением полнотекстовой версии номера на сайте установлен годовой интервал)  </w:t>
      </w:r>
    </w:p>
    <w:p w:rsidR="00DE6519" w:rsidRPr="001D68CD" w:rsidRDefault="00D03585" w:rsidP="00DE6519">
      <w:pPr>
        <w:ind w:hanging="600"/>
        <w:rPr>
          <w:rFonts w:ascii="Times New Roman" w:hAnsi="Times New Roman" w:cs="Times New Roman"/>
        </w:rPr>
      </w:pPr>
      <w:hyperlink r:id="rId12" w:tgtFrame="_blank" w:history="1">
        <w:r w:rsidR="00DE6519" w:rsidRPr="001D68CD">
          <w:rPr>
            <w:rStyle w:val="af0"/>
            <w:rFonts w:ascii="Times New Roman" w:hAnsi="Times New Roman" w:cs="Times New Roman"/>
            <w:b/>
            <w:bCs/>
            <w:color w:val="000080"/>
          </w:rPr>
          <w:t>my-geography.ru</w:t>
        </w:r>
      </w:hyperlink>
      <w:r w:rsidR="00DE6519" w:rsidRPr="001D68CD">
        <w:rPr>
          <w:rFonts w:ascii="Times New Roman" w:hAnsi="Times New Roman" w:cs="Times New Roman"/>
        </w:rPr>
        <w:t>  - Сайт учителя географии Сазоновой Галины Ивановны. Учебно-методический материал, презентации, фото, видео, работы учащихся, интересные задания по географии.</w:t>
      </w:r>
    </w:p>
    <w:p w:rsidR="00DE6519" w:rsidRPr="001D68CD" w:rsidRDefault="00D03585" w:rsidP="00DE6519">
      <w:pPr>
        <w:ind w:hanging="600"/>
        <w:rPr>
          <w:rFonts w:ascii="Times New Roman" w:hAnsi="Times New Roman" w:cs="Times New Roman"/>
        </w:rPr>
      </w:pPr>
      <w:hyperlink r:id="rId13" w:tgtFrame="_blank" w:history="1">
        <w:r w:rsidR="00DE6519" w:rsidRPr="001D68CD">
          <w:rPr>
            <w:rStyle w:val="af0"/>
            <w:rFonts w:ascii="Times New Roman" w:hAnsi="Times New Roman" w:cs="Times New Roman"/>
            <w:b/>
            <w:bCs/>
            <w:color w:val="000080"/>
            <w:lang w:val="en-US"/>
          </w:rPr>
          <w:t>georus</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by</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ru</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"География России"</w:t>
      </w:r>
      <w:r w:rsidR="00DE6519" w:rsidRPr="001D68CD">
        <w:rPr>
          <w:rFonts w:ascii="Times New Roman" w:hAnsi="Times New Roman" w:cs="Times New Roman"/>
        </w:rPr>
        <w:t>. Данные о каждом субъекте Российской Федерации.  Сведения о регионах. Федеральные округа РФ. Экономические районы. Часовые пояса и др.</w:t>
      </w:r>
    </w:p>
    <w:p w:rsidR="00DE6519" w:rsidRPr="001D68CD" w:rsidRDefault="00D03585" w:rsidP="00DE6519">
      <w:pPr>
        <w:ind w:hanging="600"/>
        <w:rPr>
          <w:rFonts w:ascii="Times New Roman" w:hAnsi="Times New Roman" w:cs="Times New Roman"/>
        </w:rPr>
      </w:pPr>
      <w:hyperlink r:id="rId14" w:tgtFrame="_blank" w:history="1">
        <w:r w:rsidR="00DE6519" w:rsidRPr="001D68CD">
          <w:rPr>
            <w:rStyle w:val="af0"/>
            <w:rFonts w:ascii="Times New Roman" w:hAnsi="Times New Roman" w:cs="Times New Roman"/>
            <w:b/>
            <w:bCs/>
            <w:color w:val="000080"/>
            <w:lang w:val="en-US"/>
          </w:rPr>
          <w:t>geo</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historic</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ru</w:t>
        </w:r>
      </w:hyperlink>
      <w:r w:rsidR="00DE6519" w:rsidRPr="001D68CD">
        <w:rPr>
          <w:rFonts w:ascii="Times New Roman" w:hAnsi="Times New Roman" w:cs="Times New Roman"/>
        </w:rPr>
        <w:t xml:space="preserve"> - географический </w:t>
      </w:r>
      <w:r w:rsidR="00DE6519" w:rsidRPr="001D68CD">
        <w:rPr>
          <w:rFonts w:ascii="Times New Roman" w:hAnsi="Times New Roman" w:cs="Times New Roman"/>
          <w:lang w:val="en-US"/>
        </w:rPr>
        <w:t>on</w:t>
      </w:r>
      <w:r w:rsidR="00DE6519" w:rsidRPr="001D68CD">
        <w:rPr>
          <w:rFonts w:ascii="Times New Roman" w:hAnsi="Times New Roman" w:cs="Times New Roman"/>
        </w:rPr>
        <w:t>-</w:t>
      </w:r>
      <w:r w:rsidR="00DE6519" w:rsidRPr="001D68CD">
        <w:rPr>
          <w:rFonts w:ascii="Times New Roman" w:hAnsi="Times New Roman" w:cs="Times New Roman"/>
          <w:lang w:val="en-US"/>
        </w:rPr>
        <w:t>line</w:t>
      </w:r>
      <w:r w:rsidR="00DE6519" w:rsidRPr="001D68CD">
        <w:rPr>
          <w:rFonts w:ascii="Times New Roman" w:hAnsi="Times New Roman" w:cs="Times New Roman"/>
          <w:b/>
          <w:bCs/>
        </w:rPr>
        <w:t>справочник"Страны мира"</w:t>
      </w:r>
      <w:r w:rsidR="00DE6519" w:rsidRPr="001D68CD">
        <w:rPr>
          <w:rFonts w:ascii="Times New Roman" w:hAnsi="Times New Roman" w:cs="Times New Roman"/>
        </w:rPr>
        <w:t>.</w:t>
      </w:r>
      <w:r w:rsidR="00DE6519" w:rsidRPr="001D68CD">
        <w:rPr>
          <w:rFonts w:ascii="Times New Roman" w:hAnsi="Times New Roman" w:cs="Times New Roman"/>
          <w:lang w:val="en-US"/>
        </w:rPr>
        <w:t> </w:t>
      </w:r>
      <w:r w:rsidR="00DE6519" w:rsidRPr="001D68CD">
        <w:rPr>
          <w:rFonts w:ascii="Times New Roman" w:hAnsi="Times New Roman" w:cs="Times New Roman"/>
        </w:rPr>
        <w:t xml:space="preserve"> Сведения по всем странам мира.  Физическая карта. Справочные данные. Часовые пояса. </w:t>
      </w:r>
      <w:hyperlink r:id="rId15" w:tgtFrame="_blank" w:history="1">
        <w:r w:rsidRPr="00D03585">
          <w:rPr>
            <w:rFonts w:ascii="Times New Roman" w:hAnsi="Times New Roman" w:cs="Times New Roman"/>
            <w:noProof/>
          </w:rPr>
          <w:pict>
            <v:shape id="_x0000_s1027" type="#_x0000_t75" alt="" href="http://afromberg.narod.ru/" target="_blank" style="position:absolute;margin-left:-512pt;margin-top:0;width:24pt;height:24pt;z-index:251660288;mso-wrap-distance-left:0;mso-wrap-distance-right:0;mso-position-horizontal:right;mso-position-horizontal-relative:text;mso-position-vertical-relative:line" o:allowoverlap="f" o:button="t">
              <w10:wrap type="square"/>
            </v:shape>
          </w:pict>
        </w:r>
      </w:hyperlink>
    </w:p>
    <w:p w:rsidR="00DE6519" w:rsidRPr="001D68CD" w:rsidRDefault="00D03585" w:rsidP="00DE6519">
      <w:pPr>
        <w:ind w:hanging="600"/>
        <w:rPr>
          <w:rFonts w:ascii="Times New Roman" w:hAnsi="Times New Roman" w:cs="Times New Roman"/>
        </w:rPr>
      </w:pPr>
      <w:hyperlink r:id="rId16" w:tgtFrame="_blank" w:history="1">
        <w:r w:rsidR="00DE6519" w:rsidRPr="001D68CD">
          <w:rPr>
            <w:rStyle w:val="af0"/>
            <w:rFonts w:ascii="Times New Roman" w:hAnsi="Times New Roman" w:cs="Times New Roman"/>
            <w:b/>
            <w:bCs/>
            <w:color w:val="000080"/>
          </w:rPr>
          <w:t>afromberg.narod.ru</w:t>
        </w:r>
      </w:hyperlink>
      <w:r w:rsidR="00DE6519" w:rsidRPr="001D68CD">
        <w:rPr>
          <w:rFonts w:ascii="Times New Roman" w:hAnsi="Times New Roman" w:cs="Times New Roman"/>
        </w:rPr>
        <w:t xml:space="preserve"> - сайт учителя Географии Фромберга А.Э. 6 - 10кл. Программы, Поурочное планирование (учителям), Электронные уроки (частично), Практические работы, Справочные материалы, Экзамены (9кл., 11кл., ЕГЭ), Подготовка в Вузы.</w:t>
      </w:r>
    </w:p>
    <w:p w:rsidR="00DE6519" w:rsidRPr="001D68CD" w:rsidRDefault="00D03585" w:rsidP="00DE6519">
      <w:pPr>
        <w:ind w:hanging="600"/>
        <w:rPr>
          <w:rFonts w:ascii="Times New Roman" w:hAnsi="Times New Roman" w:cs="Times New Roman"/>
        </w:rPr>
      </w:pPr>
      <w:hyperlink r:id="rId17" w:tgtFrame="_blank" w:history="1">
        <w:r w:rsidR="00DE6519" w:rsidRPr="001D68CD">
          <w:rPr>
            <w:rStyle w:val="af0"/>
            <w:rFonts w:ascii="Times New Roman" w:hAnsi="Times New Roman" w:cs="Times New Roman"/>
            <w:b/>
            <w:bCs/>
            <w:color w:val="000080"/>
            <w:lang w:val="en-US"/>
          </w:rPr>
          <w:t>geografia</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ru</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География.ру</w:t>
      </w:r>
      <w:r w:rsidR="00DE6519" w:rsidRPr="001D68CD">
        <w:rPr>
          <w:rFonts w:ascii="Times New Roman" w:hAnsi="Times New Roman" w:cs="Times New Roman"/>
        </w:rPr>
        <w:t xml:space="preserve"> - клуб путешествий. Путешествия по всему миру, географическое общество, экзотические страны мира, увлекательные путешествия, интересные рассказы, фотоальбомы и др.</w:t>
      </w:r>
    </w:p>
    <w:p w:rsidR="00DE6519" w:rsidRPr="001D68CD" w:rsidRDefault="00D03585" w:rsidP="00DE6519">
      <w:pPr>
        <w:ind w:hanging="600"/>
        <w:rPr>
          <w:rFonts w:ascii="Times New Roman" w:hAnsi="Times New Roman" w:cs="Times New Roman"/>
        </w:rPr>
      </w:pPr>
      <w:hyperlink r:id="rId18" w:tgtFrame="_blank" w:history="1">
        <w:r w:rsidR="00DE6519" w:rsidRPr="001D68CD">
          <w:rPr>
            <w:rStyle w:val="af0"/>
            <w:rFonts w:ascii="Times New Roman" w:hAnsi="Times New Roman" w:cs="Times New Roman"/>
            <w:b/>
            <w:bCs/>
            <w:color w:val="000080"/>
          </w:rPr>
          <w:t>nature.worldstreasure.com</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"Чудеса природы"</w:t>
      </w:r>
      <w:r w:rsidR="00DE6519" w:rsidRPr="001D68CD">
        <w:rPr>
          <w:rFonts w:ascii="Times New Roman" w:hAnsi="Times New Roman" w:cs="Times New Roman"/>
        </w:rPr>
        <w:t>  Иллюстрированные и классифицированные по географическому расположению материалы о природных явлениях. (фото + текст, неплохой сайт, чтобы просто отдохнуть и узнать интересные факты).</w:t>
      </w:r>
    </w:p>
    <w:p w:rsidR="00DE6519" w:rsidRPr="001D68CD" w:rsidRDefault="00DE6519" w:rsidP="00DE6519">
      <w:pPr>
        <w:ind w:hanging="600"/>
        <w:rPr>
          <w:rFonts w:ascii="Times New Roman" w:hAnsi="Times New Roman" w:cs="Times New Roman"/>
        </w:rPr>
      </w:pPr>
      <w:r w:rsidRPr="001D68CD">
        <w:rPr>
          <w:rFonts w:ascii="Times New Roman" w:hAnsi="Times New Roman" w:cs="Times New Roman"/>
        </w:rPr>
        <w:t> </w:t>
      </w:r>
      <w:hyperlink r:id="rId19" w:tgtFrame="_blank" w:history="1">
        <w:r w:rsidR="00D03585" w:rsidRPr="00D03585">
          <w:rPr>
            <w:rFonts w:ascii="Times New Roman" w:hAnsi="Times New Roman" w:cs="Times New Roman"/>
            <w:noProof/>
          </w:rPr>
          <w:pict>
            <v:shape id="_x0000_s1028" type="#_x0000_t75" alt="" href="http://www.basni.narod.ru/strannik/" target="_blank" style="position:absolute;margin-left:-512pt;margin-top:0;width:24pt;height:24pt;z-index:251661312;mso-wrap-distance-left:0;mso-wrap-distance-right:0;mso-position-horizontal:right;mso-position-horizontal-relative:text;mso-position-vertical-relative:line" o:allowoverlap="f" o:button="t">
              <w10:wrap type="square"/>
            </v:shape>
          </w:pict>
        </w:r>
      </w:hyperlink>
      <w:hyperlink r:id="rId20" w:tgtFrame="_blank" w:history="1">
        <w:r w:rsidRPr="001D68CD">
          <w:rPr>
            <w:rStyle w:val="af0"/>
            <w:rFonts w:ascii="Times New Roman" w:hAnsi="Times New Roman" w:cs="Times New Roman"/>
            <w:b/>
            <w:bCs/>
            <w:color w:val="000080"/>
            <w:lang w:val="en-US"/>
          </w:rPr>
          <w:t>basni</w:t>
        </w:r>
        <w:r w:rsidRPr="001D68CD">
          <w:rPr>
            <w:rStyle w:val="af0"/>
            <w:rFonts w:ascii="Times New Roman" w:hAnsi="Times New Roman" w:cs="Times New Roman"/>
            <w:b/>
            <w:bCs/>
            <w:color w:val="000080"/>
          </w:rPr>
          <w:t>.</w:t>
        </w:r>
        <w:r w:rsidRPr="001D68CD">
          <w:rPr>
            <w:rStyle w:val="af0"/>
            <w:rFonts w:ascii="Times New Roman" w:hAnsi="Times New Roman" w:cs="Times New Roman"/>
            <w:b/>
            <w:bCs/>
            <w:color w:val="000080"/>
            <w:lang w:val="en-US"/>
          </w:rPr>
          <w:t>narod</w:t>
        </w:r>
        <w:r w:rsidRPr="001D68CD">
          <w:rPr>
            <w:rStyle w:val="af0"/>
            <w:rFonts w:ascii="Times New Roman" w:hAnsi="Times New Roman" w:cs="Times New Roman"/>
            <w:b/>
            <w:bCs/>
            <w:color w:val="000080"/>
          </w:rPr>
          <w:t>.</w:t>
        </w:r>
        <w:r w:rsidRPr="001D68CD">
          <w:rPr>
            <w:rStyle w:val="af0"/>
            <w:rFonts w:ascii="Times New Roman" w:hAnsi="Times New Roman" w:cs="Times New Roman"/>
            <w:b/>
            <w:bCs/>
            <w:color w:val="000080"/>
            <w:lang w:val="en-US"/>
          </w:rPr>
          <w:t>ru</w:t>
        </w:r>
      </w:hyperlink>
      <w:r w:rsidRPr="001D68CD">
        <w:rPr>
          <w:rFonts w:ascii="Times New Roman" w:hAnsi="Times New Roman" w:cs="Times New Roman"/>
          <w:lang w:val="en-US"/>
        </w:rPr>
        <w:t> </w:t>
      </w:r>
      <w:r w:rsidRPr="001D68CD">
        <w:rPr>
          <w:rFonts w:ascii="Times New Roman" w:hAnsi="Times New Roman" w:cs="Times New Roman"/>
          <w:b/>
          <w:bCs/>
        </w:rPr>
        <w:t>"Странник"</w:t>
      </w:r>
      <w:r w:rsidRPr="001D68CD">
        <w:rPr>
          <w:rFonts w:ascii="Times New Roman" w:hAnsi="Times New Roman" w:cs="Times New Roman"/>
        </w:rPr>
        <w:t xml:space="preserve"> - справочник стран мира. Краткая характеристика всех стран мира. Сведения о географическом положении, государственном устройстве, населении, истории и экономике каждой из стран. Изображение национальной символики  </w:t>
      </w:r>
    </w:p>
    <w:p w:rsidR="00DE6519" w:rsidRPr="001D68CD" w:rsidRDefault="00D03585" w:rsidP="00DE6519">
      <w:pPr>
        <w:ind w:hanging="600"/>
        <w:rPr>
          <w:rFonts w:ascii="Times New Roman" w:hAnsi="Times New Roman" w:cs="Times New Roman"/>
        </w:rPr>
      </w:pPr>
      <w:hyperlink r:id="rId21" w:tgtFrame="_blank" w:history="1">
        <w:r w:rsidR="00DE6519" w:rsidRPr="001D68CD">
          <w:rPr>
            <w:rStyle w:val="af0"/>
            <w:rFonts w:ascii="Times New Roman" w:hAnsi="Times New Roman" w:cs="Times New Roman"/>
            <w:b/>
            <w:bCs/>
            <w:color w:val="000080"/>
          </w:rPr>
          <w:t>terrus.ru</w:t>
        </w:r>
      </w:hyperlink>
      <w:r w:rsidR="00DE6519" w:rsidRPr="001D68CD">
        <w:rPr>
          <w:rFonts w:ascii="Times New Roman" w:hAnsi="Times New Roman" w:cs="Times New Roman"/>
          <w:lang w:val="en-US"/>
        </w:rPr>
        <w:t> </w:t>
      </w:r>
      <w:r w:rsidR="00DE6519" w:rsidRPr="001D68CD">
        <w:rPr>
          <w:rFonts w:ascii="Times New Roman" w:hAnsi="Times New Roman" w:cs="Times New Roman"/>
          <w:b/>
          <w:bCs/>
        </w:rPr>
        <w:t>"Территориальное устройство России"</w:t>
      </w:r>
      <w:r w:rsidR="00DE6519" w:rsidRPr="001D68CD">
        <w:rPr>
          <w:rFonts w:ascii="Times New Roman" w:hAnsi="Times New Roman" w:cs="Times New Roman"/>
        </w:rPr>
        <w:t xml:space="preserve"> - Справочник-каталог "Вся Россия" по экономическим районам.   </w:t>
      </w:r>
    </w:p>
    <w:p w:rsidR="00DE6519" w:rsidRPr="001D68CD" w:rsidRDefault="00D03585" w:rsidP="00DE6519">
      <w:pPr>
        <w:ind w:hanging="600"/>
        <w:rPr>
          <w:rFonts w:ascii="Times New Roman" w:hAnsi="Times New Roman" w:cs="Times New Roman"/>
        </w:rPr>
      </w:pPr>
      <w:hyperlink r:id="rId22" w:tgtFrame="_blank" w:history="1">
        <w:r w:rsidR="00DE6519" w:rsidRPr="001D68CD">
          <w:rPr>
            <w:rStyle w:val="af0"/>
            <w:rFonts w:ascii="Times New Roman" w:hAnsi="Times New Roman" w:cs="Times New Roman"/>
          </w:rPr>
          <w:t>http://ru.wikipedia.com</w:t>
        </w:r>
      </w:hyperlink>
      <w:r w:rsidR="00DE6519" w:rsidRPr="001D68CD">
        <w:rPr>
          <w:rFonts w:ascii="Times New Roman" w:hAnsi="Times New Roman" w:cs="Times New Roman"/>
        </w:rPr>
        <w:t xml:space="preserve"> энциклопедические статьи</w:t>
      </w:r>
    </w:p>
    <w:p w:rsidR="00DE6519" w:rsidRPr="001D68CD" w:rsidRDefault="00D03585" w:rsidP="00DE6519">
      <w:pPr>
        <w:pStyle w:val="ae"/>
        <w:shd w:val="clear" w:color="auto" w:fill="FFFFFF"/>
        <w:spacing w:before="0" w:beforeAutospacing="0" w:after="0" w:afterAutospacing="0"/>
        <w:rPr>
          <w:color w:val="020202"/>
        </w:rPr>
      </w:pPr>
      <w:hyperlink r:id="rId23" w:history="1">
        <w:r w:rsidR="00DE6519" w:rsidRPr="001D68CD">
          <w:rPr>
            <w:rStyle w:val="af0"/>
          </w:rPr>
          <w:t>Geo2000.nm.ru</w:t>
        </w:r>
      </w:hyperlink>
      <w:r w:rsidR="00DE6519" w:rsidRPr="001D68CD">
        <w:rPr>
          <w:color w:val="020202"/>
        </w:rPr>
        <w:t> - географический портал. Все страны мира и континенты</w:t>
      </w:r>
    </w:p>
    <w:p w:rsidR="00153551" w:rsidRDefault="00153551" w:rsidP="00DE6519">
      <w:pPr>
        <w:pStyle w:val="ae"/>
        <w:shd w:val="clear" w:color="auto" w:fill="FFFFFF"/>
        <w:spacing w:before="0" w:beforeAutospacing="0" w:after="0" w:afterAutospacing="0"/>
      </w:pPr>
    </w:p>
    <w:p w:rsidR="00153551" w:rsidRDefault="00153551" w:rsidP="00DE6519">
      <w:pPr>
        <w:pStyle w:val="ae"/>
        <w:shd w:val="clear" w:color="auto" w:fill="FFFFFF"/>
        <w:spacing w:before="0" w:beforeAutospacing="0" w:after="0" w:afterAutospacing="0"/>
      </w:pPr>
    </w:p>
    <w:p w:rsidR="00DE6519" w:rsidRPr="001D68CD" w:rsidRDefault="00D03585" w:rsidP="00DE6519">
      <w:pPr>
        <w:pStyle w:val="ae"/>
        <w:shd w:val="clear" w:color="auto" w:fill="FFFFFF"/>
        <w:spacing w:before="0" w:beforeAutospacing="0" w:after="0" w:afterAutospacing="0"/>
        <w:rPr>
          <w:color w:val="020202"/>
        </w:rPr>
      </w:pPr>
      <w:hyperlink r:id="rId24" w:history="1">
        <w:r w:rsidR="00DE6519" w:rsidRPr="001D68CD">
          <w:rPr>
            <w:rStyle w:val="af0"/>
          </w:rPr>
          <w:t>Geo.1september.ru</w:t>
        </w:r>
      </w:hyperlink>
      <w:r w:rsidR="00DE6519" w:rsidRPr="001D68CD">
        <w:rPr>
          <w:color w:val="020202"/>
        </w:rPr>
        <w:t> - "География" - еженедельная газета (электронная версия, geo.1september.ru)</w:t>
      </w:r>
      <w:r w:rsidR="00DE6519" w:rsidRPr="001D68CD">
        <w:rPr>
          <w:color w:val="020202"/>
        </w:rPr>
        <w:br/>
        <w:t xml:space="preserve">Полный архив материалов газеты с 1999 года: методические материалы для учителей географии, познавательные статьи о странах мира и пр. </w:t>
      </w:r>
    </w:p>
    <w:p w:rsidR="00DE6519" w:rsidRPr="001D68CD" w:rsidRDefault="00D03585" w:rsidP="00DE6519">
      <w:pPr>
        <w:pStyle w:val="ae"/>
        <w:shd w:val="clear" w:color="auto" w:fill="FFFFFF"/>
        <w:spacing w:before="0" w:beforeAutospacing="0" w:after="0" w:afterAutospacing="0"/>
        <w:rPr>
          <w:color w:val="020202"/>
        </w:rPr>
      </w:pPr>
      <w:hyperlink r:id="rId25" w:history="1">
        <w:r w:rsidR="00DE6519" w:rsidRPr="001D68CD">
          <w:rPr>
            <w:rStyle w:val="af0"/>
          </w:rPr>
          <w:t>Geographer.ru</w:t>
        </w:r>
      </w:hyperlink>
      <w:r w:rsidR="00DE6519" w:rsidRPr="001D68CD">
        <w:rPr>
          <w:color w:val="020202"/>
        </w:rPr>
        <w:t> - Новые книги по географии. Статьи на географические темы. Полезные ссылки. Стихи о городах и странах.</w:t>
      </w:r>
    </w:p>
    <w:p w:rsidR="00DE6519" w:rsidRPr="001D68CD" w:rsidRDefault="00D03585" w:rsidP="00DE6519">
      <w:pPr>
        <w:pStyle w:val="ae"/>
        <w:shd w:val="clear" w:color="auto" w:fill="FFFFFF"/>
        <w:spacing w:before="0" w:beforeAutospacing="0" w:after="0" w:afterAutospacing="0"/>
        <w:rPr>
          <w:color w:val="020202"/>
        </w:rPr>
      </w:pPr>
      <w:hyperlink r:id="rId26" w:history="1">
        <w:r w:rsidR="00DE6519" w:rsidRPr="001D68CD">
          <w:rPr>
            <w:rStyle w:val="af0"/>
          </w:rPr>
          <w:t>Geo-Site.ru</w:t>
        </w:r>
      </w:hyperlink>
      <w:r w:rsidR="00DE6519" w:rsidRPr="001D68CD">
        <w:rPr>
          <w:color w:val="020202"/>
        </w:rPr>
        <w:t xml:space="preserve"> - географический портал Ойкумена. </w:t>
      </w:r>
      <w:r w:rsidR="00DE6519" w:rsidRPr="001D68CD">
        <w:rPr>
          <w:color w:val="020202"/>
        </w:rPr>
        <w:br/>
        <w:t>Много информации по физической географии. Землеведение. Континенты. Географические зоны. Климат</w:t>
      </w:r>
    </w:p>
    <w:p w:rsidR="00DE6519" w:rsidRPr="001D68CD" w:rsidRDefault="00D03585" w:rsidP="00DE6519">
      <w:pPr>
        <w:pStyle w:val="ae"/>
        <w:shd w:val="clear" w:color="auto" w:fill="FFFFFF"/>
        <w:spacing w:before="0" w:beforeAutospacing="0" w:after="0" w:afterAutospacing="0"/>
        <w:rPr>
          <w:color w:val="020202"/>
        </w:rPr>
      </w:pPr>
      <w:hyperlink r:id="rId27" w:history="1">
        <w:r w:rsidR="00DE6519" w:rsidRPr="001D68CD">
          <w:rPr>
            <w:rStyle w:val="af0"/>
          </w:rPr>
          <w:t>Geo-Tour.net</w:t>
        </w:r>
      </w:hyperlink>
      <w:r w:rsidR="00DE6519" w:rsidRPr="001D68CD">
        <w:rPr>
          <w:color w:val="020202"/>
        </w:rPr>
        <w:t> - Все, что Вы хотели знать о географии</w:t>
      </w:r>
      <w:r w:rsidR="00DE6519" w:rsidRPr="001D68CD">
        <w:rPr>
          <w:color w:val="020202"/>
        </w:rPr>
        <w:br/>
        <w:t>География стран и континентов, карты стран мира и материков, ЭГП, история стран мира.</w:t>
      </w:r>
      <w:r w:rsidR="00DE6519" w:rsidRPr="001D68CD">
        <w:rPr>
          <w:color w:val="020202"/>
        </w:rPr>
        <w:br/>
        <w:t>Население и климат стран мира. Статистические данные, интересные факты, словарь по географии.</w:t>
      </w:r>
      <w:r w:rsidR="00DE6519" w:rsidRPr="001D68CD">
        <w:rPr>
          <w:color w:val="020202"/>
        </w:rPr>
        <w:br/>
        <w:t>Материалы для реферата и доклада по географии.</w:t>
      </w:r>
    </w:p>
    <w:p w:rsidR="00DE6519" w:rsidRPr="001D68CD" w:rsidRDefault="00D03585" w:rsidP="00DE6519">
      <w:pPr>
        <w:pStyle w:val="ae"/>
        <w:shd w:val="clear" w:color="auto" w:fill="FFFFFF"/>
        <w:spacing w:before="0" w:beforeAutospacing="0" w:after="0" w:afterAutospacing="0"/>
        <w:rPr>
          <w:color w:val="020202"/>
        </w:rPr>
      </w:pPr>
      <w:hyperlink r:id="rId28" w:history="1">
        <w:r w:rsidR="00DE6519" w:rsidRPr="001D68CD">
          <w:rPr>
            <w:rStyle w:val="af0"/>
          </w:rPr>
          <w:t>Mygeog.ru</w:t>
        </w:r>
      </w:hyperlink>
      <w:r w:rsidR="00DE6519" w:rsidRPr="001D68CD">
        <w:rPr>
          <w:color w:val="020202"/>
        </w:rPr>
        <w:t> - Географический образовательный портал</w:t>
      </w:r>
      <w:r w:rsidR="00DE6519" w:rsidRPr="001D68CD">
        <w:rPr>
          <w:color w:val="020202"/>
        </w:rPr>
        <w:br/>
        <w:t>Сайт будет интересен любителям географии, поможет ученикам и преподавателям на уроках географии в школе, колледже или ВУЗе. Содержит материалы открытых уроков, презентации, интерактивные тесты, увлекательные статьи с видео и фото иллюстрациями, справочные материалы по географии,</w:t>
      </w:r>
    </w:p>
    <w:p w:rsidR="00570C9E" w:rsidRPr="00BD12A5" w:rsidRDefault="00D03585" w:rsidP="00BD12A5">
      <w:pPr>
        <w:pStyle w:val="ae"/>
        <w:shd w:val="clear" w:color="auto" w:fill="FFFFFF"/>
        <w:spacing w:before="0" w:beforeAutospacing="0" w:after="0" w:afterAutospacing="0"/>
        <w:rPr>
          <w:color w:val="020202"/>
        </w:rPr>
      </w:pPr>
      <w:hyperlink r:id="rId29" w:history="1">
        <w:r w:rsidR="00DE6519" w:rsidRPr="001D68CD">
          <w:rPr>
            <w:rStyle w:val="af0"/>
          </w:rPr>
          <w:t>Географическая энциклопедия онлайн</w:t>
        </w:r>
      </w:hyperlink>
      <w:r w:rsidR="00DE6519" w:rsidRPr="001D68CD">
        <w:rPr>
          <w:color w:val="020202"/>
        </w:rPr>
        <w:t> (rgo.ru/geography/)</w:t>
      </w:r>
    </w:p>
    <w:p w:rsidR="00136134" w:rsidRPr="006B3686" w:rsidRDefault="00136134" w:rsidP="00136134">
      <w:pPr>
        <w:jc w:val="center"/>
        <w:rPr>
          <w:rFonts w:ascii="Times New Roman" w:hAnsi="Times New Roman" w:cs="Times New Roman"/>
          <w:u w:val="single"/>
        </w:rPr>
      </w:pPr>
      <w:r w:rsidRPr="006B3686">
        <w:rPr>
          <w:rFonts w:ascii="Times New Roman" w:hAnsi="Times New Roman" w:cs="Times New Roman"/>
          <w:u w:val="single"/>
        </w:rPr>
        <w:t>Требования к уровню подготовки обучающихся</w:t>
      </w:r>
    </w:p>
    <w:p w:rsidR="00136134" w:rsidRPr="006B3686" w:rsidRDefault="00136134" w:rsidP="00136134">
      <w:pPr>
        <w:jc w:val="center"/>
        <w:rPr>
          <w:rFonts w:ascii="Times New Roman" w:hAnsi="Times New Roman" w:cs="Times New Roman"/>
        </w:rPr>
      </w:pPr>
    </w:p>
    <w:p w:rsidR="00136134" w:rsidRPr="006B3686" w:rsidRDefault="00136134" w:rsidP="00136134">
      <w:pPr>
        <w:rPr>
          <w:rFonts w:ascii="Times New Roman" w:hAnsi="Times New Roman" w:cs="Times New Roman"/>
          <w:b/>
          <w:bCs/>
        </w:rPr>
      </w:pPr>
      <w:r w:rsidRPr="006B3686">
        <w:rPr>
          <w:rFonts w:ascii="Times New Roman" w:hAnsi="Times New Roman" w:cs="Times New Roman"/>
          <w:b/>
          <w:bCs/>
        </w:rPr>
        <w:t>Обучающиеся должны знать (понимать):</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форму и размеры Земли;</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полюса, экватор;</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части Мирового океана;</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виды движения воды в Мировом океане;</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материки и океаны Земли;</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географические объекты, предусмотренные программой;</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маршруты географических исследований и путешествий.</w:t>
      </w:r>
    </w:p>
    <w:p w:rsidR="00136134" w:rsidRPr="006B3686" w:rsidRDefault="00136134" w:rsidP="00136134">
      <w:pPr>
        <w:rPr>
          <w:rFonts w:ascii="Times New Roman" w:hAnsi="Times New Roman" w:cs="Times New Roman"/>
          <w:b/>
          <w:bCs/>
        </w:rPr>
      </w:pPr>
      <w:r w:rsidRPr="006B3686">
        <w:rPr>
          <w:rFonts w:ascii="Times New Roman" w:hAnsi="Times New Roman" w:cs="Times New Roman"/>
          <w:b/>
          <w:bCs/>
        </w:rPr>
        <w:t>Обучающиеся должны уметь:</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анализировать, воспринимать, интерпретировать и обобщать</w:t>
      </w:r>
      <w:r w:rsidR="0000488A">
        <w:rPr>
          <w:rFonts w:ascii="Times New Roman" w:hAnsi="Times New Roman" w:cs="Times New Roman"/>
        </w:rPr>
        <w:t xml:space="preserve"> географическую инфо</w:t>
      </w:r>
      <w:r w:rsidRPr="006B3686">
        <w:rPr>
          <w:rFonts w:ascii="Times New Roman" w:hAnsi="Times New Roman" w:cs="Times New Roman"/>
        </w:rPr>
        <w:t>рмацию;</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использовать </w:t>
      </w:r>
      <w:r w:rsidRPr="006B3686">
        <w:rPr>
          <w:rFonts w:ascii="Times New Roman" w:hAnsi="Times New Roman" w:cs="Times New Roman"/>
        </w:rPr>
        <w:t>источники географической информации для решения учебных и практико-ориентированныхзадач; знания о географических явлениях в повседневной жизни;</w:t>
      </w:r>
    </w:p>
    <w:p w:rsidR="00FD7F20" w:rsidRPr="001B2B00" w:rsidRDefault="00136134" w:rsidP="001B2B00">
      <w:pPr>
        <w:numPr>
          <w:ilvl w:val="0"/>
          <w:numId w:val="20"/>
        </w:numPr>
        <w:rPr>
          <w:rFonts w:ascii="Times New Roman" w:hAnsi="Times New Roman" w:cs="Times New Roman"/>
        </w:rPr>
      </w:pPr>
      <w:r w:rsidRPr="006B3686">
        <w:rPr>
          <w:rFonts w:ascii="Times New Roman" w:hAnsi="Times New Roman" w:cs="Times New Roman"/>
          <w:b/>
          <w:bCs/>
        </w:rPr>
        <w:t xml:space="preserve">находить </w:t>
      </w:r>
      <w:r w:rsidRPr="006B3686">
        <w:rPr>
          <w:rFonts w:ascii="Times New Roman" w:hAnsi="Times New Roman" w:cs="Times New Roman"/>
        </w:rPr>
        <w:t>закономерности протекания явлений по результатам наблюдений (в том числе инструментальных);</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описывать </w:t>
      </w:r>
      <w:r w:rsidRPr="006B3686">
        <w:rPr>
          <w:rFonts w:ascii="Times New Roman" w:hAnsi="Times New Roman" w:cs="Times New Roman"/>
        </w:rPr>
        <w:t>по картам взаимное расположение географических объектов;</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объяснять</w:t>
      </w:r>
      <w:r w:rsidRPr="006B3686">
        <w:rPr>
          <w:rFonts w:ascii="Times New Roman" w:hAnsi="Times New Roman" w:cs="Times New Roman"/>
        </w:rPr>
        <w:t xml:space="preserve"> особенности компонентов природы отдельных территорий;</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приводить</w:t>
      </w:r>
      <w:r w:rsidRPr="006B3686">
        <w:rPr>
          <w:rFonts w:ascii="Times New Roman" w:hAnsi="Times New Roman" w:cs="Times New Roman"/>
        </w:rPr>
        <w:t xml:space="preserve"> примеры географических объектов;</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проводить</w:t>
      </w:r>
      <w:r w:rsidRPr="006B3686">
        <w:rPr>
          <w:rFonts w:ascii="Times New Roman" w:hAnsi="Times New Roman" w:cs="Times New Roman"/>
        </w:rPr>
        <w:t xml:space="preserve"> простейшую классификацию географических объектов, процессов и явлений;</w:t>
      </w:r>
    </w:p>
    <w:p w:rsidR="00152540" w:rsidRPr="001B2B00" w:rsidRDefault="00136134" w:rsidP="001B2B00">
      <w:pPr>
        <w:numPr>
          <w:ilvl w:val="0"/>
          <w:numId w:val="20"/>
        </w:numPr>
        <w:rPr>
          <w:rFonts w:ascii="Times New Roman" w:hAnsi="Times New Roman" w:cs="Times New Roman"/>
        </w:rPr>
      </w:pPr>
      <w:r w:rsidRPr="006B3686">
        <w:rPr>
          <w:rFonts w:ascii="Times New Roman" w:hAnsi="Times New Roman" w:cs="Times New Roman"/>
          <w:b/>
          <w:bCs/>
        </w:rPr>
        <w:t>различать и сравнивать</w:t>
      </w:r>
      <w:r w:rsidRPr="006B3686">
        <w:rPr>
          <w:rFonts w:ascii="Times New Roman" w:hAnsi="Times New Roman" w:cs="Times New Roman"/>
        </w:rPr>
        <w:t xml:space="preserve"> изученные географические объекты, процессы и явления; географические процессы и явления, определяющие особенности природы материков и океанов и населения Земли;</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составлять </w:t>
      </w:r>
      <w:r w:rsidRPr="006B3686">
        <w:rPr>
          <w:rFonts w:ascii="Times New Roman" w:hAnsi="Times New Roman" w:cs="Times New Roman"/>
        </w:rPr>
        <w:t>описания географических объектов, процессов и явлений с использованием разных источников географической информации;</w:t>
      </w:r>
    </w:p>
    <w:p w:rsidR="00C65303" w:rsidRPr="00BD12A5" w:rsidRDefault="00136134" w:rsidP="00C65303">
      <w:pPr>
        <w:numPr>
          <w:ilvl w:val="0"/>
          <w:numId w:val="20"/>
        </w:numPr>
        <w:rPr>
          <w:rFonts w:ascii="Times New Roman" w:hAnsi="Times New Roman" w:cs="Times New Roman"/>
        </w:rPr>
      </w:pPr>
      <w:r w:rsidRPr="006B3686">
        <w:rPr>
          <w:rFonts w:ascii="Times New Roman" w:hAnsi="Times New Roman" w:cs="Times New Roman"/>
          <w:b/>
          <w:bCs/>
        </w:rPr>
        <w:t xml:space="preserve">формулировать </w:t>
      </w:r>
      <w:r w:rsidRPr="006B3686">
        <w:rPr>
          <w:rFonts w:ascii="Times New Roman" w:hAnsi="Times New Roman" w:cs="Times New Roman"/>
        </w:rPr>
        <w:t>закономерности протекания явлений по результатам наблюдений (в том числе инструментальных).</w:t>
      </w:r>
    </w:p>
    <w:sectPr w:rsidR="00C65303" w:rsidRPr="00BD12A5" w:rsidSect="00633B68">
      <w:footerReference w:type="even" r:id="rId30"/>
      <w:footerReference w:type="default" r:id="rId31"/>
      <w:pgSz w:w="16838" w:h="11906" w:orient="landscape"/>
      <w:pgMar w:top="0" w:right="253" w:bottom="0" w:left="709" w:header="421" w:footer="25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A85" w:rsidRDefault="00CB4A85" w:rsidP="003A2DFA">
      <w:r>
        <w:separator/>
      </w:r>
    </w:p>
  </w:endnote>
  <w:endnote w:type="continuationSeparator" w:id="1">
    <w:p w:rsidR="00CB4A85" w:rsidRDefault="00CB4A85" w:rsidP="003A2D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agmaticaCondC">
    <w:altName w:val="Arial Unicode MS"/>
    <w:charset w:val="80"/>
    <w:family w:val="decorative"/>
    <w:pitch w:val="variable"/>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Liberation Serif">
    <w:altName w:val="MS Gothic"/>
    <w:charset w:val="80"/>
    <w:family w:val="roman"/>
    <w:pitch w:val="variable"/>
    <w:sig w:usb0="00000000" w:usb1="00000000" w:usb2="00000000" w:usb3="00000000" w:csb0="00000000" w:csb1="00000000"/>
  </w:font>
  <w:font w:name="DejaVu Sans">
    <w:altName w:val="MS Mincho"/>
    <w:charset w:val="CC"/>
    <w:family w:val="swiss"/>
    <w:pitch w:val="variable"/>
    <w:sig w:usb0="00000000" w:usb1="D200FDFF" w:usb2="0A042029" w:usb3="00000000" w:csb0="800001FF" w:csb1="00000000"/>
  </w:font>
  <w:font w:name="Cambria">
    <w:panose1 w:val="02040503050406030204"/>
    <w:charset w:val="CC"/>
    <w:family w:val="roman"/>
    <w:pitch w:val="variable"/>
    <w:sig w:usb0="A00002EF" w:usb1="4000004B"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
    <w:altName w:val="MS Mincho"/>
    <w:panose1 w:val="00000000000000000000"/>
    <w:charset w:val="80"/>
    <w:family w:val="auto"/>
    <w:notTrueType/>
    <w:pitch w:val="default"/>
    <w:sig w:usb0="00000000" w:usb1="0807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06" w:rsidRDefault="00D03585" w:rsidP="00B204B8">
    <w:pPr>
      <w:pStyle w:val="a5"/>
      <w:framePr w:wrap="around" w:vAnchor="text" w:hAnchor="margin" w:xAlign="right" w:y="1"/>
      <w:rPr>
        <w:rStyle w:val="a7"/>
      </w:rPr>
    </w:pPr>
    <w:r>
      <w:rPr>
        <w:rStyle w:val="a7"/>
      </w:rPr>
      <w:fldChar w:fldCharType="begin"/>
    </w:r>
    <w:r w:rsidR="00E32006">
      <w:rPr>
        <w:rStyle w:val="a7"/>
      </w:rPr>
      <w:instrText xml:space="preserve">PAGE  </w:instrText>
    </w:r>
    <w:r>
      <w:rPr>
        <w:rStyle w:val="a7"/>
      </w:rPr>
      <w:fldChar w:fldCharType="end"/>
    </w:r>
  </w:p>
  <w:p w:rsidR="00E32006" w:rsidRDefault="00E32006" w:rsidP="00B204B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06" w:rsidRDefault="00E32006" w:rsidP="00B204B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A85" w:rsidRDefault="00CB4A85" w:rsidP="003A2DFA">
      <w:r>
        <w:separator/>
      </w:r>
    </w:p>
  </w:footnote>
  <w:footnote w:type="continuationSeparator" w:id="1">
    <w:p w:rsidR="00CB4A85" w:rsidRDefault="00CB4A85" w:rsidP="003A2D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3BF5777"/>
    <w:multiLevelType w:val="hybridMultilevel"/>
    <w:tmpl w:val="92D6B9E6"/>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nsid w:val="08236543"/>
    <w:multiLevelType w:val="hybridMultilevel"/>
    <w:tmpl w:val="BE18592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5271F2"/>
    <w:multiLevelType w:val="hybridMultilevel"/>
    <w:tmpl w:val="AE5EC2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D801176"/>
    <w:multiLevelType w:val="hybridMultilevel"/>
    <w:tmpl w:val="04B4E6C2"/>
    <w:lvl w:ilvl="0" w:tplc="5C744034">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F71FEA"/>
    <w:multiLevelType w:val="hybridMultilevel"/>
    <w:tmpl w:val="E9AE4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325986"/>
    <w:multiLevelType w:val="hybridMultilevel"/>
    <w:tmpl w:val="26004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7D73B0"/>
    <w:multiLevelType w:val="hybridMultilevel"/>
    <w:tmpl w:val="F31CFE98"/>
    <w:lvl w:ilvl="0" w:tplc="CD0CDA28">
      <w:start w:val="4"/>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BAF11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DA55C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E2646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70BEF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EE8CC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6839E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2A3B4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052B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1FC03D0A"/>
    <w:multiLevelType w:val="hybridMultilevel"/>
    <w:tmpl w:val="14D6A2A6"/>
    <w:lvl w:ilvl="0" w:tplc="46C8F838">
      <w:start w:val="1"/>
      <w:numFmt w:val="decimal"/>
      <w:lvlText w:val="%1."/>
      <w:lvlJc w:val="left"/>
      <w:pPr>
        <w:ind w:left="720" w:hanging="360"/>
      </w:pPr>
      <w:rPr>
        <w:rFonts w:eastAsia="PragmaticaCond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F56CCE"/>
    <w:multiLevelType w:val="hybridMultilevel"/>
    <w:tmpl w:val="DD34D8F8"/>
    <w:lvl w:ilvl="0" w:tplc="F5A082A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FF241A"/>
    <w:multiLevelType w:val="hybridMultilevel"/>
    <w:tmpl w:val="8BA494F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F5C2709"/>
    <w:multiLevelType w:val="hybridMultilevel"/>
    <w:tmpl w:val="766A313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D42757"/>
    <w:multiLevelType w:val="hybridMultilevel"/>
    <w:tmpl w:val="F75C1B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C973EA3"/>
    <w:multiLevelType w:val="hybridMultilevel"/>
    <w:tmpl w:val="61625D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6569D4"/>
    <w:multiLevelType w:val="hybridMultilevel"/>
    <w:tmpl w:val="CF0EF2B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0B81DFD"/>
    <w:multiLevelType w:val="hybridMultilevel"/>
    <w:tmpl w:val="E9AE4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0C7984"/>
    <w:multiLevelType w:val="hybridMultilevel"/>
    <w:tmpl w:val="0C5A238E"/>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1">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8742F83"/>
    <w:multiLevelType w:val="hybridMultilevel"/>
    <w:tmpl w:val="F3A20F26"/>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3">
    <w:nsid w:val="5CA32BF7"/>
    <w:multiLevelType w:val="hybridMultilevel"/>
    <w:tmpl w:val="B70CEB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EDE29FC"/>
    <w:multiLevelType w:val="hybridMultilevel"/>
    <w:tmpl w:val="CA665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8B5A1D"/>
    <w:multiLevelType w:val="hybridMultilevel"/>
    <w:tmpl w:val="6F8CCC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7722BA"/>
    <w:multiLevelType w:val="hybridMultilevel"/>
    <w:tmpl w:val="667C0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9CF4925"/>
    <w:multiLevelType w:val="hybridMultilevel"/>
    <w:tmpl w:val="8D486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1778B7"/>
    <w:multiLevelType w:val="hybridMultilevel"/>
    <w:tmpl w:val="BDE0E08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7CC866F0"/>
    <w:multiLevelType w:val="hybridMultilevel"/>
    <w:tmpl w:val="1F5432F4"/>
    <w:lvl w:ilvl="0" w:tplc="4AA8A7F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29"/>
  </w:num>
  <w:num w:numId="5">
    <w:abstractNumId w:val="24"/>
  </w:num>
  <w:num w:numId="6">
    <w:abstractNumId w:val="14"/>
  </w:num>
  <w:num w:numId="7">
    <w:abstractNumId w:val="22"/>
  </w:num>
  <w:num w:numId="8">
    <w:abstractNumId w:val="20"/>
  </w:num>
  <w:num w:numId="9">
    <w:abstractNumId w:val="3"/>
  </w:num>
  <w:num w:numId="10">
    <w:abstractNumId w:val="13"/>
  </w:num>
  <w:num w:numId="11">
    <w:abstractNumId w:val="15"/>
  </w:num>
  <w:num w:numId="12">
    <w:abstractNumId w:val="27"/>
  </w:num>
  <w:num w:numId="13">
    <w:abstractNumId w:val="8"/>
  </w:num>
  <w:num w:numId="14">
    <w:abstractNumId w:val="28"/>
  </w:num>
  <w:num w:numId="15">
    <w:abstractNumId w:val="19"/>
  </w:num>
  <w:num w:numId="16">
    <w:abstractNumId w:val="11"/>
  </w:num>
  <w:num w:numId="17">
    <w:abstractNumId w:val="7"/>
  </w:num>
  <w:num w:numId="18">
    <w:abstractNumId w:val="16"/>
  </w:num>
  <w:num w:numId="19">
    <w:abstractNumId w:val="17"/>
  </w:num>
  <w:num w:numId="20">
    <w:abstractNumId w:val="23"/>
  </w:num>
  <w:num w:numId="21">
    <w:abstractNumId w:val="30"/>
  </w:num>
  <w:num w:numId="22">
    <w:abstractNumId w:val="12"/>
  </w:num>
  <w:num w:numId="23">
    <w:abstractNumId w:val="4"/>
  </w:num>
  <w:num w:numId="24">
    <w:abstractNumId w:val="18"/>
  </w:num>
  <w:num w:numId="25">
    <w:abstractNumId w:val="31"/>
  </w:num>
  <w:num w:numId="26">
    <w:abstractNumId w:val="5"/>
  </w:num>
  <w:num w:numId="27">
    <w:abstractNumId w:val="21"/>
  </w:num>
  <w:num w:numId="28">
    <w:abstractNumId w:val="25"/>
  </w:num>
  <w:num w:numId="29">
    <w:abstractNumId w:val="6"/>
  </w:num>
  <w:num w:numId="30">
    <w:abstractNumId w:val="9"/>
  </w:num>
  <w:num w:numId="31">
    <w:abstractNumId w:val="26"/>
  </w:num>
  <w:num w:numId="32">
    <w:abstractNumId w:val="10"/>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36134"/>
    <w:rsid w:val="0000488A"/>
    <w:rsid w:val="0001379A"/>
    <w:rsid w:val="00022966"/>
    <w:rsid w:val="0005446B"/>
    <w:rsid w:val="000565FB"/>
    <w:rsid w:val="000678B2"/>
    <w:rsid w:val="0007639C"/>
    <w:rsid w:val="00085B7B"/>
    <w:rsid w:val="0009444C"/>
    <w:rsid w:val="000C451D"/>
    <w:rsid w:val="000D6962"/>
    <w:rsid w:val="000E59C1"/>
    <w:rsid w:val="000F77F8"/>
    <w:rsid w:val="00104C45"/>
    <w:rsid w:val="00126081"/>
    <w:rsid w:val="001273CF"/>
    <w:rsid w:val="00136134"/>
    <w:rsid w:val="001366D6"/>
    <w:rsid w:val="0014759D"/>
    <w:rsid w:val="00152540"/>
    <w:rsid w:val="00153551"/>
    <w:rsid w:val="0015504C"/>
    <w:rsid w:val="001B2B00"/>
    <w:rsid w:val="001B70B1"/>
    <w:rsid w:val="001B7303"/>
    <w:rsid w:val="001C5B66"/>
    <w:rsid w:val="001E046C"/>
    <w:rsid w:val="001F4A9A"/>
    <w:rsid w:val="0020393A"/>
    <w:rsid w:val="00205489"/>
    <w:rsid w:val="00212967"/>
    <w:rsid w:val="00243699"/>
    <w:rsid w:val="00244CDB"/>
    <w:rsid w:val="002477E8"/>
    <w:rsid w:val="00251DB3"/>
    <w:rsid w:val="00273A7E"/>
    <w:rsid w:val="00290CEF"/>
    <w:rsid w:val="002B0864"/>
    <w:rsid w:val="002B682A"/>
    <w:rsid w:val="00330F66"/>
    <w:rsid w:val="00351B0F"/>
    <w:rsid w:val="00371254"/>
    <w:rsid w:val="003A2DFA"/>
    <w:rsid w:val="003A414A"/>
    <w:rsid w:val="003C0AF0"/>
    <w:rsid w:val="003C66C8"/>
    <w:rsid w:val="003F40A8"/>
    <w:rsid w:val="00410B41"/>
    <w:rsid w:val="00412756"/>
    <w:rsid w:val="004158E2"/>
    <w:rsid w:val="00425252"/>
    <w:rsid w:val="004267FF"/>
    <w:rsid w:val="00434A1E"/>
    <w:rsid w:val="00493AB4"/>
    <w:rsid w:val="004B1169"/>
    <w:rsid w:val="004D211A"/>
    <w:rsid w:val="004E270E"/>
    <w:rsid w:val="004F275B"/>
    <w:rsid w:val="00507385"/>
    <w:rsid w:val="0050755D"/>
    <w:rsid w:val="005204B5"/>
    <w:rsid w:val="00533675"/>
    <w:rsid w:val="00570C9E"/>
    <w:rsid w:val="0058009D"/>
    <w:rsid w:val="0058136D"/>
    <w:rsid w:val="005A21E4"/>
    <w:rsid w:val="005A5C83"/>
    <w:rsid w:val="005B5EE1"/>
    <w:rsid w:val="005B7AD4"/>
    <w:rsid w:val="005E0906"/>
    <w:rsid w:val="005E5398"/>
    <w:rsid w:val="005F4D29"/>
    <w:rsid w:val="00604AB8"/>
    <w:rsid w:val="00624CEF"/>
    <w:rsid w:val="00633B68"/>
    <w:rsid w:val="006911A9"/>
    <w:rsid w:val="006A5308"/>
    <w:rsid w:val="006B3686"/>
    <w:rsid w:val="006C27EC"/>
    <w:rsid w:val="0071626D"/>
    <w:rsid w:val="00725078"/>
    <w:rsid w:val="00733676"/>
    <w:rsid w:val="007A3624"/>
    <w:rsid w:val="007B7414"/>
    <w:rsid w:val="007F3F2E"/>
    <w:rsid w:val="008457E4"/>
    <w:rsid w:val="008622CC"/>
    <w:rsid w:val="00872AAE"/>
    <w:rsid w:val="008C1AC8"/>
    <w:rsid w:val="00916969"/>
    <w:rsid w:val="00936FCC"/>
    <w:rsid w:val="00937BD8"/>
    <w:rsid w:val="00957718"/>
    <w:rsid w:val="00985B4C"/>
    <w:rsid w:val="009A6BCD"/>
    <w:rsid w:val="009B6A36"/>
    <w:rsid w:val="009B7691"/>
    <w:rsid w:val="009C2006"/>
    <w:rsid w:val="00A230BA"/>
    <w:rsid w:val="00A329E4"/>
    <w:rsid w:val="00A34019"/>
    <w:rsid w:val="00A71DF9"/>
    <w:rsid w:val="00A72255"/>
    <w:rsid w:val="00A93D3B"/>
    <w:rsid w:val="00AB235B"/>
    <w:rsid w:val="00AC7A6D"/>
    <w:rsid w:val="00AD00EF"/>
    <w:rsid w:val="00B10273"/>
    <w:rsid w:val="00B204B8"/>
    <w:rsid w:val="00B56E3A"/>
    <w:rsid w:val="00B62BDA"/>
    <w:rsid w:val="00B65905"/>
    <w:rsid w:val="00B7006B"/>
    <w:rsid w:val="00B80CD7"/>
    <w:rsid w:val="00B95EF2"/>
    <w:rsid w:val="00BD0CAA"/>
    <w:rsid w:val="00BD12A5"/>
    <w:rsid w:val="00C0604F"/>
    <w:rsid w:val="00C25490"/>
    <w:rsid w:val="00C27F5A"/>
    <w:rsid w:val="00C3610E"/>
    <w:rsid w:val="00C40B36"/>
    <w:rsid w:val="00C633CE"/>
    <w:rsid w:val="00C64F2E"/>
    <w:rsid w:val="00C65303"/>
    <w:rsid w:val="00C66DF5"/>
    <w:rsid w:val="00C8048F"/>
    <w:rsid w:val="00C93D55"/>
    <w:rsid w:val="00C97E4E"/>
    <w:rsid w:val="00CB4A85"/>
    <w:rsid w:val="00D03585"/>
    <w:rsid w:val="00D2548F"/>
    <w:rsid w:val="00D506F8"/>
    <w:rsid w:val="00D52303"/>
    <w:rsid w:val="00D63937"/>
    <w:rsid w:val="00D82365"/>
    <w:rsid w:val="00DC5A9C"/>
    <w:rsid w:val="00DC62E8"/>
    <w:rsid w:val="00DD4018"/>
    <w:rsid w:val="00DE6519"/>
    <w:rsid w:val="00E126AD"/>
    <w:rsid w:val="00E176E9"/>
    <w:rsid w:val="00E32006"/>
    <w:rsid w:val="00E41526"/>
    <w:rsid w:val="00E46178"/>
    <w:rsid w:val="00E60B71"/>
    <w:rsid w:val="00E975A5"/>
    <w:rsid w:val="00EB3919"/>
    <w:rsid w:val="00EC6C05"/>
    <w:rsid w:val="00EE49FC"/>
    <w:rsid w:val="00EF4192"/>
    <w:rsid w:val="00F10761"/>
    <w:rsid w:val="00F23033"/>
    <w:rsid w:val="00F440CF"/>
    <w:rsid w:val="00F60638"/>
    <w:rsid w:val="00F7017A"/>
    <w:rsid w:val="00FC3663"/>
    <w:rsid w:val="00FD5A52"/>
    <w:rsid w:val="00FD7F20"/>
    <w:rsid w:val="00FE7A0C"/>
    <w:rsid w:val="00FF7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134"/>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136134"/>
    <w:pPr>
      <w:keepNext/>
      <w:numPr>
        <w:numId w:val="1"/>
      </w:numPr>
      <w:outlineLvl w:val="0"/>
    </w:pPr>
    <w:rPr>
      <w:b/>
      <w:bCs/>
      <w:sz w:val="28"/>
    </w:rPr>
  </w:style>
  <w:style w:type="paragraph" w:styleId="2">
    <w:name w:val="heading 2"/>
    <w:basedOn w:val="a"/>
    <w:next w:val="a"/>
    <w:link w:val="20"/>
    <w:uiPriority w:val="9"/>
    <w:semiHidden/>
    <w:unhideWhenUsed/>
    <w:qFormat/>
    <w:rsid w:val="009C2006"/>
    <w:pPr>
      <w:keepNext/>
      <w:keepLines/>
      <w:spacing w:before="40"/>
      <w:outlineLvl w:val="1"/>
    </w:pPr>
    <w:rPr>
      <w:rFonts w:asciiTheme="majorHAnsi" w:eastAsiaTheme="majorEastAsia" w:hAnsiTheme="majorHAnsi" w:cs="Mangal"/>
      <w:color w:val="365F91" w:themeColor="accent1" w:themeShade="BF"/>
      <w:sz w:val="26"/>
      <w:szCs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6134"/>
    <w:rPr>
      <w:rFonts w:ascii="Liberation Serif" w:eastAsia="DejaVu Sans" w:hAnsi="Liberation Serif" w:cs="DejaVu Sans"/>
      <w:b/>
      <w:bCs/>
      <w:kern w:val="1"/>
      <w:sz w:val="28"/>
      <w:szCs w:val="24"/>
      <w:lang w:eastAsia="hi-IN" w:bidi="hi-IN"/>
    </w:rPr>
  </w:style>
  <w:style w:type="paragraph" w:customStyle="1" w:styleId="11">
    <w:name w:val="Обычный1"/>
    <w:rsid w:val="00136134"/>
    <w:pPr>
      <w:suppressAutoHyphens/>
      <w:autoSpaceDE w:val="0"/>
      <w:spacing w:after="0" w:line="240" w:lineRule="auto"/>
    </w:pPr>
    <w:rPr>
      <w:rFonts w:ascii="Times New Roman" w:eastAsia="Arial" w:hAnsi="Times New Roman" w:cs="Times New Roman"/>
      <w:color w:val="000000"/>
      <w:kern w:val="1"/>
      <w:sz w:val="24"/>
      <w:szCs w:val="24"/>
      <w:lang w:eastAsia="ar-SA"/>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136134"/>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136134"/>
    <w:pPr>
      <w:widowControl/>
      <w:suppressAutoHyphens w:val="0"/>
      <w:ind w:left="720" w:firstLine="700"/>
      <w:jc w:val="both"/>
    </w:pPr>
    <w:rPr>
      <w:rFonts w:ascii="Times New Roman" w:eastAsia="Times New Roman" w:hAnsi="Times New Roman" w:cs="Times New Roman"/>
      <w:kern w:val="0"/>
      <w:lang w:eastAsia="ru-RU" w:bidi="ar-SA"/>
    </w:rPr>
  </w:style>
  <w:style w:type="paragraph" w:styleId="a3">
    <w:name w:val="List Paragraph"/>
    <w:basedOn w:val="a"/>
    <w:uiPriority w:val="34"/>
    <w:qFormat/>
    <w:rsid w:val="00136134"/>
    <w:pPr>
      <w:ind w:left="720"/>
      <w:contextualSpacing/>
    </w:pPr>
    <w:rPr>
      <w:rFonts w:cs="Mangal"/>
      <w:szCs w:val="21"/>
    </w:rPr>
  </w:style>
  <w:style w:type="table" w:styleId="a4">
    <w:name w:val="Table Grid"/>
    <w:basedOn w:val="a1"/>
    <w:uiPriority w:val="59"/>
    <w:rsid w:val="0013613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05f0431005f044b005f0447005f043d005f044b005f0439005f005fchar1char1">
    <w:name w:val="dash041e_005f0431_005f044b_005f0447_005f043d_005f044b_005f0439_005f_005fchar1__char1"/>
    <w:basedOn w:val="a0"/>
    <w:rsid w:val="00136134"/>
    <w:rPr>
      <w:rFonts w:ascii="Times New Roman" w:hAnsi="Times New Roman" w:cs="Times New Roman" w:hint="default"/>
      <w:strike w:val="0"/>
      <w:dstrike w:val="0"/>
      <w:sz w:val="24"/>
      <w:szCs w:val="24"/>
      <w:u w:val="none"/>
      <w:effect w:val="none"/>
    </w:rPr>
  </w:style>
  <w:style w:type="paragraph" w:styleId="a5">
    <w:name w:val="footer"/>
    <w:basedOn w:val="a"/>
    <w:link w:val="a6"/>
    <w:rsid w:val="00136134"/>
    <w:pPr>
      <w:tabs>
        <w:tab w:val="center" w:pos="4677"/>
        <w:tab w:val="right" w:pos="9355"/>
      </w:tabs>
    </w:pPr>
  </w:style>
  <w:style w:type="character" w:customStyle="1" w:styleId="a6">
    <w:name w:val="Нижний колонтитул Знак"/>
    <w:basedOn w:val="a0"/>
    <w:link w:val="a5"/>
    <w:rsid w:val="00136134"/>
    <w:rPr>
      <w:rFonts w:ascii="Liberation Serif" w:eastAsia="DejaVu Sans" w:hAnsi="Liberation Serif" w:cs="DejaVu Sans"/>
      <w:kern w:val="1"/>
      <w:sz w:val="24"/>
      <w:szCs w:val="24"/>
      <w:lang w:eastAsia="hi-IN" w:bidi="hi-IN"/>
    </w:rPr>
  </w:style>
  <w:style w:type="character" w:styleId="a7">
    <w:name w:val="page number"/>
    <w:basedOn w:val="a0"/>
    <w:rsid w:val="00136134"/>
  </w:style>
  <w:style w:type="paragraph" w:styleId="a8">
    <w:name w:val="Balloon Text"/>
    <w:basedOn w:val="a"/>
    <w:link w:val="a9"/>
    <w:uiPriority w:val="99"/>
    <w:semiHidden/>
    <w:unhideWhenUsed/>
    <w:rsid w:val="00136134"/>
    <w:rPr>
      <w:rFonts w:ascii="Tahoma" w:hAnsi="Tahoma" w:cs="Mangal"/>
      <w:sz w:val="16"/>
      <w:szCs w:val="14"/>
    </w:rPr>
  </w:style>
  <w:style w:type="character" w:customStyle="1" w:styleId="a9">
    <w:name w:val="Текст выноски Знак"/>
    <w:basedOn w:val="a0"/>
    <w:link w:val="a8"/>
    <w:uiPriority w:val="99"/>
    <w:semiHidden/>
    <w:rsid w:val="00136134"/>
    <w:rPr>
      <w:rFonts w:ascii="Tahoma" w:eastAsia="DejaVu Sans" w:hAnsi="Tahoma" w:cs="Mangal"/>
      <w:kern w:val="1"/>
      <w:sz w:val="16"/>
      <w:szCs w:val="14"/>
      <w:lang w:eastAsia="hi-IN" w:bidi="hi-IN"/>
    </w:rPr>
  </w:style>
  <w:style w:type="paragraph" w:styleId="aa">
    <w:name w:val="header"/>
    <w:basedOn w:val="a"/>
    <w:link w:val="ab"/>
    <w:uiPriority w:val="99"/>
    <w:semiHidden/>
    <w:unhideWhenUsed/>
    <w:rsid w:val="003A2DFA"/>
    <w:pPr>
      <w:tabs>
        <w:tab w:val="center" w:pos="4677"/>
        <w:tab w:val="right" w:pos="9355"/>
      </w:tabs>
    </w:pPr>
    <w:rPr>
      <w:rFonts w:cs="Mangal"/>
      <w:szCs w:val="21"/>
    </w:rPr>
  </w:style>
  <w:style w:type="character" w:customStyle="1" w:styleId="ab">
    <w:name w:val="Верхний колонтитул Знак"/>
    <w:basedOn w:val="a0"/>
    <w:link w:val="aa"/>
    <w:uiPriority w:val="99"/>
    <w:semiHidden/>
    <w:rsid w:val="003A2DFA"/>
    <w:rPr>
      <w:rFonts w:ascii="Liberation Serif" w:eastAsia="DejaVu Sans" w:hAnsi="Liberation Serif" w:cs="Mangal"/>
      <w:kern w:val="1"/>
      <w:sz w:val="24"/>
      <w:szCs w:val="21"/>
      <w:lang w:eastAsia="hi-IN" w:bidi="hi-IN"/>
    </w:rPr>
  </w:style>
  <w:style w:type="paragraph" w:styleId="ac">
    <w:name w:val="No Spacing"/>
    <w:uiPriority w:val="1"/>
    <w:qFormat/>
    <w:rsid w:val="00434A1E"/>
    <w:pPr>
      <w:spacing w:after="0" w:line="240" w:lineRule="auto"/>
    </w:pPr>
    <w:rPr>
      <w:rFonts w:ascii="Calibri" w:eastAsia="Times New Roman" w:hAnsi="Calibri" w:cs="Times New Roman"/>
      <w:lang w:eastAsia="ru-RU"/>
    </w:rPr>
  </w:style>
  <w:style w:type="character" w:customStyle="1" w:styleId="2105pt">
    <w:name w:val="Основной текст (2) + 10;5 pt"/>
    <w:rsid w:val="00434A1E"/>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1">
    <w:name w:val="Основной текст (2)"/>
    <w:rsid w:val="00434A1E"/>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0pt">
    <w:name w:val="Основной текст (2) + Полужирный;Интервал 0 pt"/>
    <w:rsid w:val="00434A1E"/>
    <w:rPr>
      <w:rFonts w:ascii="Times New Roman" w:eastAsia="Times New Roman" w:hAnsi="Times New Roman" w:cs="Times New Roman"/>
      <w:b/>
      <w:bCs/>
      <w:i w:val="0"/>
      <w:iCs w:val="0"/>
      <w:smallCaps w:val="0"/>
      <w:strike w:val="0"/>
      <w:spacing w:val="10"/>
      <w:sz w:val="25"/>
      <w:szCs w:val="25"/>
    </w:rPr>
  </w:style>
  <w:style w:type="character" w:customStyle="1" w:styleId="ad">
    <w:name w:val="Основной текст_"/>
    <w:link w:val="12"/>
    <w:rsid w:val="00A329E4"/>
    <w:rPr>
      <w:rFonts w:ascii="Times New Roman" w:eastAsia="Times New Roman" w:hAnsi="Times New Roman" w:cs="Times New Roman"/>
      <w:shd w:val="clear" w:color="auto" w:fill="FFFFFF"/>
    </w:rPr>
  </w:style>
  <w:style w:type="paragraph" w:customStyle="1" w:styleId="12">
    <w:name w:val="Основной текст1"/>
    <w:basedOn w:val="a"/>
    <w:link w:val="ad"/>
    <w:rsid w:val="00A329E4"/>
    <w:pPr>
      <w:widowControl/>
      <w:shd w:val="clear" w:color="auto" w:fill="FFFFFF"/>
      <w:suppressAutoHyphens w:val="0"/>
      <w:spacing w:line="209" w:lineRule="exact"/>
      <w:jc w:val="both"/>
    </w:pPr>
    <w:rPr>
      <w:rFonts w:ascii="Times New Roman" w:eastAsia="Times New Roman" w:hAnsi="Times New Roman" w:cs="Times New Roman"/>
      <w:kern w:val="0"/>
      <w:sz w:val="22"/>
      <w:szCs w:val="22"/>
      <w:lang w:eastAsia="en-US" w:bidi="ar-SA"/>
    </w:rPr>
  </w:style>
  <w:style w:type="character" w:customStyle="1" w:styleId="13">
    <w:name w:val="Заголовок №1_"/>
    <w:link w:val="14"/>
    <w:rsid w:val="00C97E4E"/>
    <w:rPr>
      <w:rFonts w:ascii="Times New Roman" w:eastAsia="Times New Roman" w:hAnsi="Times New Roman" w:cs="Times New Roman"/>
      <w:spacing w:val="10"/>
      <w:sz w:val="33"/>
      <w:szCs w:val="33"/>
      <w:shd w:val="clear" w:color="auto" w:fill="FFFFFF"/>
    </w:rPr>
  </w:style>
  <w:style w:type="paragraph" w:customStyle="1" w:styleId="14">
    <w:name w:val="Заголовок №1"/>
    <w:basedOn w:val="a"/>
    <w:link w:val="13"/>
    <w:rsid w:val="00C97E4E"/>
    <w:pPr>
      <w:widowControl/>
      <w:shd w:val="clear" w:color="auto" w:fill="FFFFFF"/>
      <w:suppressAutoHyphens w:val="0"/>
      <w:spacing w:after="240" w:line="0" w:lineRule="atLeast"/>
      <w:outlineLvl w:val="0"/>
    </w:pPr>
    <w:rPr>
      <w:rFonts w:ascii="Times New Roman" w:eastAsia="Times New Roman" w:hAnsi="Times New Roman" w:cs="Times New Roman"/>
      <w:spacing w:val="10"/>
      <w:kern w:val="0"/>
      <w:sz w:val="33"/>
      <w:szCs w:val="33"/>
      <w:lang w:eastAsia="en-US" w:bidi="ar-SA"/>
    </w:rPr>
  </w:style>
  <w:style w:type="character" w:customStyle="1" w:styleId="20">
    <w:name w:val="Заголовок 2 Знак"/>
    <w:basedOn w:val="a0"/>
    <w:link w:val="2"/>
    <w:uiPriority w:val="9"/>
    <w:semiHidden/>
    <w:rsid w:val="009C2006"/>
    <w:rPr>
      <w:rFonts w:asciiTheme="majorHAnsi" w:eastAsiaTheme="majorEastAsia" w:hAnsiTheme="majorHAnsi" w:cs="Mangal"/>
      <w:color w:val="365F91" w:themeColor="accent1" w:themeShade="BF"/>
      <w:kern w:val="1"/>
      <w:sz w:val="26"/>
      <w:szCs w:val="23"/>
      <w:lang w:eastAsia="hi-IN" w:bidi="hi-IN"/>
    </w:rPr>
  </w:style>
  <w:style w:type="paragraph" w:styleId="ae">
    <w:name w:val="Normal (Web)"/>
    <w:basedOn w:val="a"/>
    <w:link w:val="af"/>
    <w:uiPriority w:val="99"/>
    <w:rsid w:val="00DE6519"/>
    <w:pPr>
      <w:widowControl/>
      <w:suppressAutoHyphens w:val="0"/>
      <w:spacing w:before="100" w:beforeAutospacing="1" w:after="100" w:afterAutospacing="1"/>
    </w:pPr>
    <w:rPr>
      <w:rFonts w:ascii="Times New Roman" w:eastAsia="Times New Roman" w:hAnsi="Times New Roman" w:cs="Times New Roman"/>
      <w:kern w:val="0"/>
      <w:lang w:eastAsia="en-US" w:bidi="ar-SA"/>
    </w:rPr>
  </w:style>
  <w:style w:type="character" w:customStyle="1" w:styleId="af">
    <w:name w:val="Обычный (веб) Знак"/>
    <w:link w:val="ae"/>
    <w:uiPriority w:val="99"/>
    <w:rsid w:val="00DE6519"/>
    <w:rPr>
      <w:rFonts w:ascii="Times New Roman" w:eastAsia="Times New Roman" w:hAnsi="Times New Roman" w:cs="Times New Roman"/>
      <w:sz w:val="24"/>
      <w:szCs w:val="24"/>
    </w:rPr>
  </w:style>
  <w:style w:type="character" w:styleId="af0">
    <w:name w:val="Hyperlink"/>
    <w:basedOn w:val="a0"/>
    <w:uiPriority w:val="99"/>
    <w:unhideWhenUsed/>
    <w:rsid w:val="00DE6519"/>
    <w:rPr>
      <w:rFonts w:ascii="Arial" w:hAnsi="Arial" w:cs="Arial" w:hint="default"/>
      <w:color w:val="0000CC"/>
      <w:u w:val="single"/>
    </w:rPr>
  </w:style>
</w:styles>
</file>

<file path=word/webSettings.xml><?xml version="1.0" encoding="utf-8"?>
<w:webSettings xmlns:r="http://schemas.openxmlformats.org/officeDocument/2006/relationships" xmlns:w="http://schemas.openxmlformats.org/wordprocessingml/2006/main">
  <w:divs>
    <w:div w:id="1898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go.ru" TargetMode="External"/><Relationship Id="rId13" Type="http://schemas.openxmlformats.org/officeDocument/2006/relationships/hyperlink" Target="http://www.georus.by.ru/" TargetMode="External"/><Relationship Id="rId18" Type="http://schemas.openxmlformats.org/officeDocument/2006/relationships/hyperlink" Target="http://nature.worldstreasure.com" TargetMode="External"/><Relationship Id="rId26" Type="http://schemas.openxmlformats.org/officeDocument/2006/relationships/hyperlink" Target="http://www.geo-site.ru" TargetMode="External"/><Relationship Id="rId3" Type="http://schemas.openxmlformats.org/officeDocument/2006/relationships/styles" Target="styles.xml"/><Relationship Id="rId21" Type="http://schemas.openxmlformats.org/officeDocument/2006/relationships/hyperlink" Target="http://www.terrus.ru/begin.shtml" TargetMode="External"/><Relationship Id="rId7" Type="http://schemas.openxmlformats.org/officeDocument/2006/relationships/endnotes" Target="endnotes.xml"/><Relationship Id="rId12" Type="http://schemas.openxmlformats.org/officeDocument/2006/relationships/hyperlink" Target="http://my-geography.ru/" TargetMode="External"/><Relationship Id="rId17" Type="http://schemas.openxmlformats.org/officeDocument/2006/relationships/hyperlink" Target="http://www.geografia.ru/" TargetMode="External"/><Relationship Id="rId25" Type="http://schemas.openxmlformats.org/officeDocument/2006/relationships/hyperlink" Target="http://geographer.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fromberg.narod.ru" TargetMode="External"/><Relationship Id="rId20" Type="http://schemas.openxmlformats.org/officeDocument/2006/relationships/hyperlink" Target="http://www.basni.narod.ru/strannik/" TargetMode="External"/><Relationship Id="rId29" Type="http://schemas.openxmlformats.org/officeDocument/2006/relationships/hyperlink" Target="http://rgo.ru/geograph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eo.1september.ru/index.php?year=2006&amp;num=24" TargetMode="External"/><Relationship Id="rId24" Type="http://schemas.openxmlformats.org/officeDocument/2006/relationships/hyperlink" Target="http://geo.1september.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fromberg.narod.ru/" TargetMode="External"/><Relationship Id="rId23" Type="http://schemas.openxmlformats.org/officeDocument/2006/relationships/hyperlink" Target="http://geo2000.nm.ru/" TargetMode="External"/><Relationship Id="rId28" Type="http://schemas.openxmlformats.org/officeDocument/2006/relationships/hyperlink" Target="http://mygeog.ru/" TargetMode="External"/><Relationship Id="rId10" Type="http://schemas.openxmlformats.org/officeDocument/2006/relationships/hyperlink" Target="http://geo.1september.ru/index.php?year=2006&amp;num=24" TargetMode="External"/><Relationship Id="rId19" Type="http://schemas.openxmlformats.org/officeDocument/2006/relationships/hyperlink" Target="http://www.basni.narod.ru/strannik/"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geo.1september.ru/urok/" TargetMode="External"/><Relationship Id="rId14" Type="http://schemas.openxmlformats.org/officeDocument/2006/relationships/hyperlink" Target="http://geo.historic.ru/" TargetMode="External"/><Relationship Id="rId22" Type="http://schemas.openxmlformats.org/officeDocument/2006/relationships/hyperlink" Target="http://ru.wikipedia.com" TargetMode="External"/><Relationship Id="rId27" Type="http://schemas.openxmlformats.org/officeDocument/2006/relationships/hyperlink" Target="http://www.geo-tour.net/"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617AA-E1C9-4973-A9E8-F6B134A61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14</Pages>
  <Words>5049</Words>
  <Characters>28783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dc:creator>
  <cp:keywords/>
  <dc:description/>
  <cp:lastModifiedBy>1</cp:lastModifiedBy>
  <cp:revision>87</cp:revision>
  <cp:lastPrinted>2017-09-13T14:26:00Z</cp:lastPrinted>
  <dcterms:created xsi:type="dcterms:W3CDTF">2014-08-31T16:29:00Z</dcterms:created>
  <dcterms:modified xsi:type="dcterms:W3CDTF">2020-09-02T13:26:00Z</dcterms:modified>
</cp:coreProperties>
</file>